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4"/>
        <w:gridCol w:w="1709"/>
      </w:tblGrid>
      <w:tr w:rsidR="001B5369" w:rsidRPr="00214235" w:rsidTr="001B5369">
        <w:trPr>
          <w:trHeight w:val="1560"/>
        </w:trPr>
        <w:tc>
          <w:tcPr>
            <w:tcW w:w="9613" w:type="dxa"/>
            <w:gridSpan w:val="2"/>
            <w:tcBorders>
              <w:top w:val="single" w:sz="36" w:space="0" w:color="auto"/>
              <w:left w:val="nil"/>
              <w:bottom w:val="single" w:sz="36" w:space="0" w:color="auto"/>
              <w:right w:val="nil"/>
            </w:tcBorders>
          </w:tcPr>
          <w:p w:rsidR="00214235" w:rsidRPr="00214235" w:rsidRDefault="00214235" w:rsidP="00214235">
            <w:pPr>
              <w:pStyle w:val="af5"/>
              <w:spacing w:before="240"/>
              <w:jc w:val="center"/>
              <w:rPr>
                <w:rFonts w:ascii="Arial" w:hAnsi="Arial" w:cs="Arial"/>
                <w:b/>
                <w:sz w:val="22"/>
                <w:szCs w:val="22"/>
              </w:rPr>
            </w:pPr>
            <w:r w:rsidRPr="00214235">
              <w:rPr>
                <w:rFonts w:ascii="Arial" w:hAnsi="Arial" w:cs="Arial"/>
                <w:b/>
                <w:sz w:val="22"/>
                <w:szCs w:val="22"/>
              </w:rPr>
              <w:t>ЕВРАЗИЙСКИЙ СОВЕТ ПО СТАНДАРТИЗАЦИИ, МЕТРОЛОГИИ И СЕРТИФИКАЦИИ</w:t>
            </w:r>
          </w:p>
          <w:p w:rsidR="00214235" w:rsidRPr="00214235" w:rsidRDefault="00214235" w:rsidP="00214235">
            <w:pPr>
              <w:pStyle w:val="af5"/>
              <w:spacing w:before="240"/>
              <w:jc w:val="center"/>
              <w:rPr>
                <w:rFonts w:ascii="Arial" w:hAnsi="Arial" w:cs="Arial"/>
                <w:b/>
                <w:sz w:val="22"/>
                <w:szCs w:val="22"/>
                <w:lang w:val="en-US"/>
              </w:rPr>
            </w:pPr>
            <w:r w:rsidRPr="00214235">
              <w:rPr>
                <w:rFonts w:ascii="Arial" w:hAnsi="Arial" w:cs="Arial"/>
                <w:b/>
                <w:sz w:val="22"/>
                <w:szCs w:val="22"/>
                <w:lang w:val="en-US"/>
              </w:rPr>
              <w:t>(</w:t>
            </w:r>
            <w:r w:rsidRPr="00214235">
              <w:rPr>
                <w:rFonts w:ascii="Arial" w:hAnsi="Arial" w:cs="Arial"/>
                <w:b/>
                <w:sz w:val="22"/>
                <w:szCs w:val="22"/>
              </w:rPr>
              <w:t>ЕАСС</w:t>
            </w:r>
            <w:r w:rsidRPr="00214235">
              <w:rPr>
                <w:rFonts w:ascii="Arial" w:hAnsi="Arial" w:cs="Arial"/>
                <w:b/>
                <w:sz w:val="22"/>
                <w:szCs w:val="22"/>
                <w:lang w:val="en-US"/>
              </w:rPr>
              <w:t>)</w:t>
            </w:r>
          </w:p>
          <w:p w:rsidR="00214235" w:rsidRPr="00214235" w:rsidRDefault="00214235" w:rsidP="00214235">
            <w:pPr>
              <w:pStyle w:val="af5"/>
              <w:spacing w:before="240"/>
              <w:jc w:val="center"/>
              <w:rPr>
                <w:rFonts w:ascii="Arial" w:hAnsi="Arial" w:cs="Arial"/>
                <w:b/>
                <w:sz w:val="22"/>
                <w:szCs w:val="22"/>
                <w:lang w:val="en-US"/>
              </w:rPr>
            </w:pPr>
            <w:r w:rsidRPr="00214235">
              <w:rPr>
                <w:rFonts w:ascii="Arial" w:hAnsi="Arial" w:cs="Arial"/>
                <w:b/>
                <w:sz w:val="22"/>
                <w:szCs w:val="22"/>
                <w:lang w:val="en-US"/>
              </w:rPr>
              <w:t>EURO-ASIAN COUNCIL FOR STANDARDIZATION, METROLOGY AND CERTIFICATION</w:t>
            </w:r>
          </w:p>
          <w:p w:rsidR="001B5369" w:rsidRPr="00214235" w:rsidRDefault="00214235" w:rsidP="00214235">
            <w:pPr>
              <w:pStyle w:val="af5"/>
              <w:spacing w:after="120"/>
              <w:jc w:val="center"/>
              <w:rPr>
                <w:sz w:val="22"/>
                <w:szCs w:val="22"/>
              </w:rPr>
            </w:pPr>
            <w:r w:rsidRPr="00214235">
              <w:rPr>
                <w:rFonts w:ascii="Arial" w:hAnsi="Arial" w:cs="Arial"/>
                <w:b/>
                <w:sz w:val="22"/>
                <w:szCs w:val="22"/>
              </w:rPr>
              <w:t>(EASC)</w:t>
            </w:r>
          </w:p>
        </w:tc>
      </w:tr>
      <w:tr w:rsidR="00100C89" w:rsidRPr="00156E22" w:rsidTr="008A15B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20"/>
        </w:trPr>
        <w:tc>
          <w:tcPr>
            <w:tcW w:w="7904" w:type="dxa"/>
            <w:tcBorders>
              <w:bottom w:val="single" w:sz="36" w:space="0" w:color="auto"/>
            </w:tcBorders>
            <w:vAlign w:val="center"/>
          </w:tcPr>
          <w:p w:rsidR="0099407E" w:rsidRPr="00156E22" w:rsidRDefault="00100C89" w:rsidP="001B5369">
            <w:pPr>
              <w:pStyle w:val="af5"/>
              <w:spacing w:before="600" w:line="360" w:lineRule="auto"/>
              <w:jc w:val="center"/>
              <w:rPr>
                <w:rFonts w:ascii="Arial" w:hAnsi="Arial" w:cs="Arial"/>
                <w:b/>
                <w:sz w:val="28"/>
                <w:szCs w:val="28"/>
                <w:lang w:val="en-US"/>
              </w:rPr>
            </w:pPr>
            <w:r w:rsidRPr="00156E22">
              <w:rPr>
                <w:rFonts w:ascii="Arial" w:hAnsi="Arial" w:cs="Arial"/>
                <w:b/>
                <w:sz w:val="28"/>
                <w:szCs w:val="28"/>
              </w:rPr>
              <w:t>МЕЖГОСУДАРСТВЕННЫЙ</w:t>
            </w:r>
          </w:p>
          <w:p w:rsidR="00100C89" w:rsidRPr="00156E22" w:rsidRDefault="00100C89" w:rsidP="00A51862">
            <w:pPr>
              <w:pStyle w:val="af5"/>
              <w:spacing w:line="360" w:lineRule="auto"/>
              <w:ind w:right="-1"/>
              <w:jc w:val="center"/>
              <w:rPr>
                <w:rFonts w:ascii="Arial" w:hAnsi="Arial" w:cs="Arial"/>
                <w:b/>
                <w:sz w:val="28"/>
                <w:szCs w:val="28"/>
              </w:rPr>
            </w:pPr>
            <w:r w:rsidRPr="00156E22">
              <w:rPr>
                <w:rFonts w:ascii="Arial" w:hAnsi="Arial" w:cs="Arial"/>
                <w:b/>
                <w:sz w:val="28"/>
                <w:szCs w:val="28"/>
              </w:rPr>
              <w:t>СТАНДАРТ</w:t>
            </w:r>
          </w:p>
        </w:tc>
        <w:tc>
          <w:tcPr>
            <w:tcW w:w="1709" w:type="dxa"/>
            <w:tcBorders>
              <w:bottom w:val="single" w:sz="36" w:space="0" w:color="auto"/>
            </w:tcBorders>
            <w:vAlign w:val="center"/>
          </w:tcPr>
          <w:p w:rsidR="001B5369" w:rsidRPr="00156E22" w:rsidRDefault="00100C89" w:rsidP="001B5369">
            <w:pPr>
              <w:pStyle w:val="af5"/>
              <w:rPr>
                <w:rFonts w:ascii="Arial" w:hAnsi="Arial" w:cs="Arial"/>
                <w:b/>
                <w:sz w:val="28"/>
                <w:szCs w:val="28"/>
              </w:rPr>
            </w:pPr>
            <w:r w:rsidRPr="00156E22">
              <w:rPr>
                <w:rFonts w:ascii="Arial" w:hAnsi="Arial" w:cs="Arial"/>
                <w:b/>
                <w:sz w:val="28"/>
                <w:szCs w:val="28"/>
              </w:rPr>
              <w:t>ГОСТ</w:t>
            </w:r>
          </w:p>
          <w:p w:rsidR="00100C89" w:rsidRPr="00156E22" w:rsidRDefault="001B5369" w:rsidP="008A15B7">
            <w:pPr>
              <w:pStyle w:val="af5"/>
            </w:pPr>
            <w:r w:rsidRPr="00156E22">
              <w:rPr>
                <w:rFonts w:ascii="Arial" w:hAnsi="Arial" w:cs="Arial"/>
                <w:b/>
                <w:sz w:val="28"/>
                <w:szCs w:val="28"/>
              </w:rPr>
              <w:t>20276.7</w:t>
            </w:r>
            <w:r w:rsidR="00214235">
              <w:rPr>
                <w:rFonts w:ascii="Arial" w:hAnsi="Arial" w:cs="Arial"/>
                <w:b/>
                <w:sz w:val="28"/>
                <w:szCs w:val="28"/>
              </w:rPr>
              <w:t>–</w:t>
            </w:r>
          </w:p>
        </w:tc>
      </w:tr>
    </w:tbl>
    <w:p w:rsidR="003F5851" w:rsidRPr="00156E22" w:rsidRDefault="003F5851" w:rsidP="001B5369">
      <w:pPr>
        <w:spacing w:before="1200" w:after="120"/>
        <w:jc w:val="center"/>
        <w:rPr>
          <w:rFonts w:ascii="Arial" w:hAnsi="Arial" w:cs="Arial"/>
          <w:b/>
          <w:sz w:val="28"/>
        </w:rPr>
      </w:pPr>
      <w:r w:rsidRPr="00156E22">
        <w:rPr>
          <w:rFonts w:ascii="Arial" w:hAnsi="Arial" w:cs="Arial"/>
          <w:b/>
          <w:sz w:val="28"/>
        </w:rPr>
        <w:t>ГРУНТЫ</w:t>
      </w:r>
    </w:p>
    <w:p w:rsidR="0000703B" w:rsidRPr="00156E22" w:rsidRDefault="0000703B" w:rsidP="001B5369">
      <w:pPr>
        <w:spacing w:before="480"/>
        <w:jc w:val="center"/>
        <w:rPr>
          <w:rFonts w:ascii="Arial" w:hAnsi="Arial" w:cs="Arial"/>
          <w:b/>
          <w:sz w:val="28"/>
        </w:rPr>
      </w:pPr>
      <w:r w:rsidRPr="00156E22">
        <w:rPr>
          <w:rFonts w:ascii="Arial" w:hAnsi="Arial" w:cs="Arial"/>
          <w:b/>
          <w:sz w:val="28"/>
        </w:rPr>
        <w:t>Метод испытания</w:t>
      </w:r>
      <w:r w:rsidR="00716A26" w:rsidRPr="00156E22">
        <w:rPr>
          <w:rFonts w:ascii="Arial" w:hAnsi="Arial" w:cs="Arial"/>
          <w:b/>
          <w:sz w:val="28"/>
        </w:rPr>
        <w:t xml:space="preserve"> </w:t>
      </w:r>
      <w:proofErr w:type="spellStart"/>
      <w:r w:rsidR="00716A26" w:rsidRPr="00156E22">
        <w:rPr>
          <w:rFonts w:ascii="Arial" w:hAnsi="Arial" w:cs="Arial"/>
          <w:b/>
          <w:sz w:val="28"/>
        </w:rPr>
        <w:t>прессиометром</w:t>
      </w:r>
      <w:proofErr w:type="spellEnd"/>
      <w:r w:rsidR="00676421" w:rsidRPr="00156E22">
        <w:rPr>
          <w:rFonts w:ascii="Arial" w:hAnsi="Arial" w:cs="Arial"/>
          <w:b/>
          <w:sz w:val="28"/>
        </w:rPr>
        <w:t xml:space="preserve"> с секторным приложением </w:t>
      </w:r>
    </w:p>
    <w:p w:rsidR="003F5851" w:rsidRPr="00156E22" w:rsidRDefault="00676421" w:rsidP="0000703B">
      <w:pPr>
        <w:spacing w:before="120"/>
        <w:jc w:val="center"/>
        <w:rPr>
          <w:rFonts w:ascii="Arial" w:hAnsi="Arial" w:cs="Arial"/>
          <w:b/>
          <w:sz w:val="28"/>
        </w:rPr>
      </w:pPr>
      <w:r w:rsidRPr="00156E22">
        <w:rPr>
          <w:rFonts w:ascii="Arial" w:hAnsi="Arial" w:cs="Arial"/>
          <w:b/>
          <w:sz w:val="28"/>
        </w:rPr>
        <w:t>нагрузки</w:t>
      </w:r>
    </w:p>
    <w:p w:rsidR="00100C89" w:rsidRPr="00156E22" w:rsidRDefault="00100C89" w:rsidP="001B5369">
      <w:pPr>
        <w:spacing w:before="1800" w:after="4560"/>
        <w:jc w:val="center"/>
        <w:rPr>
          <w:rFonts w:ascii="Arial" w:hAnsi="Arial" w:cs="Arial"/>
          <w:b/>
          <w:szCs w:val="28"/>
        </w:rPr>
      </w:pPr>
    </w:p>
    <w:tbl>
      <w:tblPr>
        <w:tblW w:w="0" w:type="auto"/>
        <w:jc w:val="center"/>
        <w:shd w:val="clear" w:color="auto" w:fill="FFFFFF"/>
        <w:tblCellMar>
          <w:left w:w="0" w:type="dxa"/>
          <w:right w:w="0" w:type="dxa"/>
        </w:tblCellMar>
        <w:tblLook w:val="04A0" w:firstRow="1" w:lastRow="0" w:firstColumn="1" w:lastColumn="0" w:noHBand="0" w:noVBand="1"/>
      </w:tblPr>
      <w:tblGrid>
        <w:gridCol w:w="62"/>
        <w:gridCol w:w="6894"/>
      </w:tblGrid>
      <w:tr w:rsidR="00F31D1C" w:rsidRPr="00156E22" w:rsidTr="008A15B7">
        <w:trPr>
          <w:trHeight w:val="677"/>
          <w:jc w:val="center"/>
        </w:trPr>
        <w:tc>
          <w:tcPr>
            <w:tcW w:w="0" w:type="auto"/>
            <w:shd w:val="clear" w:color="auto" w:fill="FFFFFF"/>
            <w:tcMar>
              <w:top w:w="0" w:type="dxa"/>
              <w:left w:w="28" w:type="dxa"/>
              <w:bottom w:w="0" w:type="dxa"/>
              <w:right w:w="28" w:type="dxa"/>
            </w:tcMar>
            <w:vAlign w:val="center"/>
            <w:hideMark/>
          </w:tcPr>
          <w:p w:rsidR="00F31D1C" w:rsidRPr="00156E22" w:rsidRDefault="00F31D1C" w:rsidP="0082432F">
            <w:pPr>
              <w:shd w:val="clear" w:color="auto" w:fill="FFFFFF"/>
              <w:ind w:right="-1"/>
              <w:jc w:val="both"/>
              <w:rPr>
                <w:rFonts w:ascii="Arial" w:hAnsi="Arial" w:cs="Arial"/>
                <w:sz w:val="20"/>
                <w:szCs w:val="20"/>
              </w:rPr>
            </w:pPr>
          </w:p>
        </w:tc>
        <w:tc>
          <w:tcPr>
            <w:tcW w:w="0" w:type="auto"/>
            <w:shd w:val="clear" w:color="auto" w:fill="FFFFFF"/>
            <w:tcMar>
              <w:top w:w="0" w:type="dxa"/>
              <w:left w:w="28" w:type="dxa"/>
              <w:bottom w:w="0" w:type="dxa"/>
              <w:right w:w="28" w:type="dxa"/>
            </w:tcMar>
            <w:vAlign w:val="center"/>
            <w:hideMark/>
          </w:tcPr>
          <w:p w:rsidR="00214235" w:rsidRPr="00214235" w:rsidRDefault="00214235" w:rsidP="00214235">
            <w:pPr>
              <w:shd w:val="clear" w:color="auto" w:fill="FFFFFF"/>
              <w:ind w:right="-1"/>
              <w:jc w:val="center"/>
              <w:rPr>
                <w:rFonts w:ascii="Arial" w:hAnsi="Arial" w:cs="Arial"/>
                <w:b/>
                <w:bCs/>
                <w:sz w:val="20"/>
                <w:szCs w:val="20"/>
              </w:rPr>
            </w:pPr>
            <w:r w:rsidRPr="00214235">
              <w:rPr>
                <w:rFonts w:ascii="Arial" w:hAnsi="Arial" w:cs="Arial"/>
                <w:b/>
                <w:bCs/>
                <w:sz w:val="20"/>
                <w:szCs w:val="20"/>
              </w:rPr>
              <w:t>Минск</w:t>
            </w:r>
          </w:p>
          <w:p w:rsidR="00214235" w:rsidRPr="00214235" w:rsidRDefault="00214235" w:rsidP="00214235">
            <w:pPr>
              <w:shd w:val="clear" w:color="auto" w:fill="FFFFFF"/>
              <w:ind w:right="-1"/>
              <w:jc w:val="center"/>
              <w:rPr>
                <w:rFonts w:ascii="Arial" w:hAnsi="Arial" w:cs="Arial"/>
                <w:b/>
                <w:bCs/>
                <w:sz w:val="20"/>
                <w:szCs w:val="20"/>
              </w:rPr>
            </w:pPr>
            <w:r w:rsidRPr="00214235">
              <w:rPr>
                <w:rFonts w:ascii="Arial" w:hAnsi="Arial" w:cs="Arial"/>
                <w:b/>
                <w:bCs/>
                <w:sz w:val="20"/>
                <w:szCs w:val="20"/>
              </w:rPr>
              <w:t>Евразийский совет по стандартизации, метрологии и сертификации</w:t>
            </w:r>
          </w:p>
          <w:p w:rsidR="00F31D1C" w:rsidRPr="00156E22" w:rsidRDefault="00214235" w:rsidP="00214235">
            <w:pPr>
              <w:shd w:val="clear" w:color="auto" w:fill="FFFFFF"/>
              <w:ind w:right="-1"/>
              <w:jc w:val="center"/>
              <w:rPr>
                <w:rFonts w:ascii="Arial" w:hAnsi="Arial" w:cs="Arial"/>
                <w:sz w:val="20"/>
                <w:szCs w:val="20"/>
              </w:rPr>
            </w:pPr>
            <w:r w:rsidRPr="00214235">
              <w:rPr>
                <w:rFonts w:ascii="Arial" w:hAnsi="Arial" w:cs="Arial"/>
                <w:b/>
                <w:bCs/>
                <w:sz w:val="20"/>
                <w:szCs w:val="20"/>
              </w:rPr>
              <w:t>202_</w:t>
            </w:r>
          </w:p>
        </w:tc>
      </w:tr>
    </w:tbl>
    <w:p w:rsidR="003F5851" w:rsidRPr="00156E22" w:rsidRDefault="003F5851" w:rsidP="0082432F">
      <w:pPr>
        <w:ind w:right="-1" w:firstLine="709"/>
        <w:jc w:val="both"/>
        <w:rPr>
          <w:rFonts w:ascii="Arial" w:hAnsi="Arial" w:cs="Arial"/>
        </w:rPr>
        <w:sectPr w:rsidR="003F5851" w:rsidRPr="00156E22" w:rsidSect="00D77E96">
          <w:headerReference w:type="even" r:id="rId8"/>
          <w:footerReference w:type="even" r:id="rId9"/>
          <w:endnotePr>
            <w:numFmt w:val="decimal"/>
          </w:endnotePr>
          <w:pgSz w:w="11907" w:h="16840"/>
          <w:pgMar w:top="1134" w:right="1133" w:bottom="1134" w:left="1134" w:header="720" w:footer="720" w:gutter="0"/>
          <w:cols w:space="720"/>
          <w:titlePg/>
          <w:docGrid w:linePitch="326"/>
        </w:sectPr>
      </w:pPr>
    </w:p>
    <w:p w:rsidR="00501A97" w:rsidRPr="00156E22" w:rsidRDefault="00501A97" w:rsidP="00056B3C">
      <w:pPr>
        <w:shd w:val="clear" w:color="auto" w:fill="FFFFFF"/>
        <w:autoSpaceDE w:val="0"/>
        <w:autoSpaceDN w:val="0"/>
        <w:adjustRightInd w:val="0"/>
        <w:spacing w:before="240" w:after="120" w:line="276" w:lineRule="auto"/>
        <w:jc w:val="center"/>
        <w:rPr>
          <w:rFonts w:ascii="Arial" w:eastAsia="Calibri" w:hAnsi="Arial" w:cs="Arial"/>
          <w:sz w:val="28"/>
          <w:lang w:eastAsia="en-US"/>
        </w:rPr>
      </w:pPr>
      <w:r w:rsidRPr="00156E22">
        <w:rPr>
          <w:rFonts w:ascii="Arial" w:hAnsi="Arial" w:cs="Arial"/>
          <w:b/>
          <w:bCs/>
          <w:color w:val="000000"/>
          <w:sz w:val="28"/>
          <w:lang w:eastAsia="en-US"/>
        </w:rPr>
        <w:lastRenderedPageBreak/>
        <w:t>Предисловие</w:t>
      </w:r>
    </w:p>
    <w:p w:rsidR="00056B3C" w:rsidRPr="00056B3C" w:rsidRDefault="00056B3C" w:rsidP="00056B3C">
      <w:pPr>
        <w:shd w:val="clear" w:color="auto" w:fill="FFFFFF"/>
        <w:spacing w:line="276" w:lineRule="auto"/>
        <w:ind w:right="-1" w:firstLine="709"/>
        <w:jc w:val="both"/>
        <w:rPr>
          <w:rFonts w:ascii="Arial" w:hAnsi="Arial" w:cs="Arial"/>
          <w:color w:val="000000"/>
        </w:rPr>
      </w:pPr>
      <w:r w:rsidRPr="00056B3C">
        <w:rPr>
          <w:rFonts w:ascii="Arial" w:hAnsi="Arial" w:cs="Arial"/>
          <w:color w:val="000000"/>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59489B" w:rsidRPr="00156E22" w:rsidRDefault="00056B3C" w:rsidP="00056B3C">
      <w:pPr>
        <w:shd w:val="clear" w:color="auto" w:fill="FFFFFF"/>
        <w:spacing w:line="276" w:lineRule="auto"/>
        <w:ind w:right="-1" w:firstLine="709"/>
        <w:jc w:val="both"/>
        <w:rPr>
          <w:rFonts w:ascii="Arial" w:hAnsi="Arial" w:cs="Arial"/>
          <w:color w:val="000000"/>
          <w:sz w:val="20"/>
          <w:szCs w:val="20"/>
        </w:rPr>
      </w:pPr>
      <w:r w:rsidRPr="00056B3C">
        <w:rPr>
          <w:rFonts w:ascii="Arial" w:hAnsi="Arial" w:cs="Arial"/>
          <w:color w:val="000000"/>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501A97" w:rsidRPr="00156E22" w:rsidRDefault="00501A97" w:rsidP="00056B3C">
      <w:pPr>
        <w:shd w:val="clear" w:color="auto" w:fill="FFFFFF"/>
        <w:autoSpaceDE w:val="0"/>
        <w:autoSpaceDN w:val="0"/>
        <w:adjustRightInd w:val="0"/>
        <w:spacing w:before="120" w:line="276" w:lineRule="auto"/>
        <w:ind w:firstLine="709"/>
        <w:jc w:val="both"/>
        <w:rPr>
          <w:rFonts w:ascii="Arial" w:eastAsia="Calibri" w:hAnsi="Arial" w:cs="Arial"/>
          <w:lang w:eastAsia="en-US"/>
        </w:rPr>
      </w:pPr>
      <w:r w:rsidRPr="00156E22">
        <w:rPr>
          <w:rFonts w:ascii="Arial" w:hAnsi="Arial" w:cs="Arial"/>
          <w:b/>
          <w:bCs/>
          <w:color w:val="000000"/>
          <w:lang w:eastAsia="en-US"/>
        </w:rPr>
        <w:t>Сведения о стандарте</w:t>
      </w:r>
    </w:p>
    <w:p w:rsidR="00B26769" w:rsidRPr="00156E22" w:rsidRDefault="00B26769" w:rsidP="00056B3C">
      <w:pPr>
        <w:spacing w:line="276" w:lineRule="auto"/>
        <w:ind w:right="-1" w:firstLine="709"/>
        <w:jc w:val="both"/>
        <w:rPr>
          <w:rFonts w:ascii="Arial" w:hAnsi="Arial" w:cs="Arial"/>
        </w:rPr>
      </w:pPr>
      <w:r w:rsidRPr="00156E22">
        <w:rPr>
          <w:rFonts w:ascii="Arial" w:hAnsi="Arial" w:cs="Arial"/>
        </w:rPr>
        <w:t>1 РАЗРАБОТАН: Научно-исследовательски</w:t>
      </w:r>
      <w:r w:rsidR="00BD122A" w:rsidRPr="00156E22">
        <w:rPr>
          <w:rFonts w:ascii="Arial" w:hAnsi="Arial" w:cs="Arial"/>
        </w:rPr>
        <w:t>м</w:t>
      </w:r>
      <w:r w:rsidRPr="00156E22">
        <w:rPr>
          <w:rFonts w:ascii="Arial" w:hAnsi="Arial" w:cs="Arial"/>
        </w:rPr>
        <w:t>, проектно-изыскательски</w:t>
      </w:r>
      <w:r w:rsidR="00BD122A" w:rsidRPr="00156E22">
        <w:rPr>
          <w:rFonts w:ascii="Arial" w:hAnsi="Arial" w:cs="Arial"/>
        </w:rPr>
        <w:t>м</w:t>
      </w:r>
      <w:r w:rsidRPr="00156E22">
        <w:rPr>
          <w:rFonts w:ascii="Arial" w:hAnsi="Arial" w:cs="Arial"/>
        </w:rPr>
        <w:t xml:space="preserve"> и конструкторско-технологически</w:t>
      </w:r>
      <w:r w:rsidR="00BD122A" w:rsidRPr="00156E22">
        <w:rPr>
          <w:rFonts w:ascii="Arial" w:hAnsi="Arial" w:cs="Arial"/>
        </w:rPr>
        <w:t>м</w:t>
      </w:r>
      <w:r w:rsidRPr="00156E22">
        <w:rPr>
          <w:rFonts w:ascii="Arial" w:hAnsi="Arial" w:cs="Arial"/>
        </w:rPr>
        <w:t xml:space="preserve"> институт</w:t>
      </w:r>
      <w:r w:rsidR="00BD122A" w:rsidRPr="00156E22">
        <w:rPr>
          <w:rFonts w:ascii="Arial" w:hAnsi="Arial" w:cs="Arial"/>
        </w:rPr>
        <w:t>ом</w:t>
      </w:r>
      <w:r w:rsidRPr="00156E22">
        <w:rPr>
          <w:rFonts w:ascii="Arial" w:hAnsi="Arial" w:cs="Arial"/>
        </w:rPr>
        <w:t xml:space="preserve"> оснований и подземных сооружений им. Н.М. </w:t>
      </w:r>
      <w:proofErr w:type="spellStart"/>
      <w:r w:rsidRPr="00156E22">
        <w:rPr>
          <w:rFonts w:ascii="Arial" w:hAnsi="Arial" w:cs="Arial"/>
        </w:rPr>
        <w:t>Герсеванова</w:t>
      </w:r>
      <w:proofErr w:type="spellEnd"/>
      <w:r w:rsidR="00A51862" w:rsidRPr="00156E22">
        <w:rPr>
          <w:rFonts w:ascii="Arial" w:hAnsi="Arial" w:cs="Arial"/>
        </w:rPr>
        <w:t xml:space="preserve"> (НИИОСП им. Н.</w:t>
      </w:r>
      <w:r w:rsidR="0059489B" w:rsidRPr="00156E22">
        <w:rPr>
          <w:rFonts w:ascii="Arial" w:hAnsi="Arial" w:cs="Arial"/>
        </w:rPr>
        <w:t xml:space="preserve">М. </w:t>
      </w:r>
      <w:proofErr w:type="spellStart"/>
      <w:r w:rsidR="0059489B" w:rsidRPr="00156E22">
        <w:rPr>
          <w:rFonts w:ascii="Arial" w:hAnsi="Arial" w:cs="Arial"/>
        </w:rPr>
        <w:t>Герсеванова</w:t>
      </w:r>
      <w:proofErr w:type="spellEnd"/>
      <w:r w:rsidR="0059489B" w:rsidRPr="00156E22">
        <w:rPr>
          <w:rFonts w:ascii="Arial" w:hAnsi="Arial" w:cs="Arial"/>
        </w:rPr>
        <w:t xml:space="preserve">) – институтом </w:t>
      </w:r>
      <w:r w:rsidRPr="00156E22">
        <w:rPr>
          <w:rFonts w:ascii="Arial" w:hAnsi="Arial" w:cs="Arial"/>
        </w:rPr>
        <w:t>АО «НИЦ «Строительство»</w:t>
      </w:r>
    </w:p>
    <w:p w:rsidR="00522C2D" w:rsidRPr="00156E22" w:rsidRDefault="006675B5" w:rsidP="00056B3C">
      <w:pPr>
        <w:spacing w:line="276" w:lineRule="auto"/>
        <w:ind w:right="-1" w:firstLine="709"/>
        <w:jc w:val="both"/>
        <w:rPr>
          <w:rFonts w:ascii="Arial" w:hAnsi="Arial" w:cs="Arial"/>
        </w:rPr>
      </w:pPr>
      <w:r w:rsidRPr="00156E22">
        <w:rPr>
          <w:rFonts w:ascii="Arial" w:hAnsi="Arial" w:cs="Arial"/>
        </w:rPr>
        <w:t>2 ВНЕС</w:t>
      </w:r>
      <w:r w:rsidR="00F122AE" w:rsidRPr="00156E22">
        <w:rPr>
          <w:rFonts w:ascii="Arial" w:hAnsi="Arial" w:cs="Arial"/>
        </w:rPr>
        <w:t>Е</w:t>
      </w:r>
      <w:r w:rsidR="00522C2D" w:rsidRPr="00156E22">
        <w:rPr>
          <w:rFonts w:ascii="Arial" w:hAnsi="Arial" w:cs="Arial"/>
        </w:rPr>
        <w:t>Н Техническим комитетом по стандартизации ТК 465 «Строительство»</w:t>
      </w:r>
    </w:p>
    <w:p w:rsidR="00A27750" w:rsidRPr="00156E22" w:rsidRDefault="00A27750" w:rsidP="00056B3C">
      <w:pPr>
        <w:spacing w:line="276" w:lineRule="auto"/>
        <w:ind w:right="-1" w:firstLine="709"/>
        <w:jc w:val="both"/>
        <w:rPr>
          <w:rFonts w:ascii="Arial" w:hAnsi="Arial" w:cs="Arial"/>
        </w:rPr>
      </w:pPr>
      <w:r w:rsidRPr="00156E22">
        <w:rPr>
          <w:rFonts w:ascii="Arial" w:hAnsi="Arial" w:cs="Arial"/>
        </w:rPr>
        <w:t xml:space="preserve">3 ПРИНЯТ </w:t>
      </w:r>
      <w:r w:rsidR="00056B3C" w:rsidRPr="00056B3C">
        <w:rPr>
          <w:rFonts w:ascii="Arial" w:hAnsi="Arial" w:cs="Arial"/>
        </w:rPr>
        <w:t>Евразийским</w:t>
      </w:r>
      <w:r w:rsidR="0059489B" w:rsidRPr="00156E22">
        <w:rPr>
          <w:rFonts w:ascii="Arial" w:hAnsi="Arial" w:cs="Arial"/>
        </w:rPr>
        <w:t xml:space="preserve"> советом по </w:t>
      </w:r>
      <w:r w:rsidR="008E71AD" w:rsidRPr="00156E22">
        <w:rPr>
          <w:rFonts w:ascii="Arial" w:hAnsi="Arial" w:cs="Arial"/>
        </w:rPr>
        <w:t>стандартиза</w:t>
      </w:r>
      <w:r w:rsidRPr="00156E22">
        <w:rPr>
          <w:rFonts w:ascii="Arial" w:hAnsi="Arial" w:cs="Arial"/>
        </w:rPr>
        <w:t>ции,</w:t>
      </w:r>
      <w:r w:rsidR="0059489B" w:rsidRPr="00156E22">
        <w:rPr>
          <w:rFonts w:ascii="Arial" w:hAnsi="Arial" w:cs="Arial"/>
        </w:rPr>
        <w:t xml:space="preserve"> метрологии и сертификации</w:t>
      </w:r>
      <w:r w:rsidRPr="00156E22">
        <w:rPr>
          <w:rFonts w:ascii="Arial" w:hAnsi="Arial" w:cs="Arial"/>
        </w:rPr>
        <w:t xml:space="preserve"> (протокол </w:t>
      </w:r>
      <w:r w:rsidR="0059489B" w:rsidRPr="00156E22">
        <w:rPr>
          <w:rFonts w:ascii="Arial" w:hAnsi="Arial" w:cs="Arial"/>
        </w:rPr>
        <w:t xml:space="preserve">от             </w:t>
      </w:r>
      <w:r w:rsidRPr="00156E22">
        <w:rPr>
          <w:rFonts w:ascii="Arial" w:hAnsi="Arial" w:cs="Arial"/>
        </w:rPr>
        <w:t xml:space="preserve">№   </w:t>
      </w:r>
      <w:r w:rsidR="0059489B" w:rsidRPr="00156E22">
        <w:rPr>
          <w:rFonts w:ascii="Arial" w:hAnsi="Arial" w:cs="Arial"/>
        </w:rPr>
        <w:t xml:space="preserve">   </w:t>
      </w:r>
      <w:proofErr w:type="gramStart"/>
      <w:r w:rsidR="0059489B" w:rsidRPr="00156E22">
        <w:rPr>
          <w:rFonts w:ascii="Arial" w:hAnsi="Arial" w:cs="Arial"/>
        </w:rPr>
        <w:t xml:space="preserve"> </w:t>
      </w:r>
      <w:r w:rsidRPr="00156E22">
        <w:rPr>
          <w:rFonts w:ascii="Arial" w:hAnsi="Arial" w:cs="Arial"/>
        </w:rPr>
        <w:t xml:space="preserve"> )</w:t>
      </w:r>
      <w:proofErr w:type="gramEnd"/>
    </w:p>
    <w:p w:rsidR="00A27750" w:rsidRPr="00156E22" w:rsidRDefault="00A27750" w:rsidP="00056B3C">
      <w:pPr>
        <w:spacing w:line="276" w:lineRule="auto"/>
        <w:ind w:right="-1" w:firstLine="709"/>
        <w:jc w:val="both"/>
        <w:rPr>
          <w:rFonts w:ascii="Arial" w:hAnsi="Arial" w:cs="Arial"/>
        </w:rPr>
      </w:pPr>
      <w:r w:rsidRPr="00156E22">
        <w:rPr>
          <w:rFonts w:ascii="Arial" w:hAnsi="Arial" w:cs="Arial"/>
        </w:rPr>
        <w:t>За принятие проголосовали:</w:t>
      </w:r>
    </w:p>
    <w:tbl>
      <w:tblPr>
        <w:tblW w:w="9356" w:type="dxa"/>
        <w:tblInd w:w="182" w:type="dxa"/>
        <w:tblLayout w:type="fixed"/>
        <w:tblCellMar>
          <w:left w:w="40" w:type="dxa"/>
          <w:right w:w="40" w:type="dxa"/>
        </w:tblCellMar>
        <w:tblLook w:val="0000" w:firstRow="0" w:lastRow="0" w:firstColumn="0" w:lastColumn="0" w:noHBand="0" w:noVBand="0"/>
      </w:tblPr>
      <w:tblGrid>
        <w:gridCol w:w="2977"/>
        <w:gridCol w:w="2410"/>
        <w:gridCol w:w="3969"/>
      </w:tblGrid>
      <w:tr w:rsidR="00501A97" w:rsidRPr="00156E22" w:rsidTr="00056B3C">
        <w:trPr>
          <w:trHeight w:val="712"/>
        </w:trPr>
        <w:tc>
          <w:tcPr>
            <w:tcW w:w="2977" w:type="dxa"/>
            <w:tcBorders>
              <w:top w:val="single" w:sz="6" w:space="0" w:color="auto"/>
              <w:left w:val="single" w:sz="6" w:space="0" w:color="auto"/>
              <w:bottom w:val="double" w:sz="4" w:space="0" w:color="auto"/>
              <w:right w:val="single" w:sz="6" w:space="0" w:color="auto"/>
            </w:tcBorders>
            <w:shd w:val="clear" w:color="auto" w:fill="FFFFFF"/>
          </w:tcPr>
          <w:p w:rsidR="00501A97" w:rsidRPr="00156E22" w:rsidRDefault="00501A97" w:rsidP="008A15B7">
            <w:pPr>
              <w:pStyle w:val="af5"/>
              <w:jc w:val="center"/>
              <w:rPr>
                <w:rFonts w:ascii="Arial" w:eastAsia="Calibri" w:hAnsi="Arial" w:cs="Arial"/>
                <w:sz w:val="22"/>
                <w:szCs w:val="22"/>
                <w:lang w:eastAsia="en-US"/>
              </w:rPr>
            </w:pPr>
            <w:r w:rsidRPr="00156E22">
              <w:rPr>
                <w:rFonts w:ascii="Arial" w:hAnsi="Arial" w:cs="Arial"/>
                <w:sz w:val="22"/>
                <w:szCs w:val="22"/>
                <w:lang w:eastAsia="en-US"/>
              </w:rPr>
              <w:t>Краткое наименование страны по МК (ИСО 31</w:t>
            </w:r>
            <w:r w:rsidRPr="00156E22">
              <w:rPr>
                <w:rFonts w:ascii="Arial" w:hAnsi="Arial" w:cs="Arial"/>
                <w:iCs/>
                <w:sz w:val="22"/>
                <w:szCs w:val="22"/>
                <w:lang w:eastAsia="en-US"/>
              </w:rPr>
              <w:t>66)</w:t>
            </w:r>
            <w:r w:rsidRPr="00156E22">
              <w:rPr>
                <w:rFonts w:ascii="Arial" w:hAnsi="Arial" w:cs="Arial"/>
                <w:i/>
                <w:iCs/>
                <w:sz w:val="22"/>
                <w:szCs w:val="22"/>
                <w:lang w:eastAsia="en-US"/>
              </w:rPr>
              <w:t xml:space="preserve"> </w:t>
            </w:r>
            <w:r w:rsidRPr="00156E22">
              <w:rPr>
                <w:rFonts w:ascii="Arial" w:hAnsi="Arial" w:cs="Arial"/>
                <w:sz w:val="22"/>
                <w:szCs w:val="22"/>
                <w:lang w:eastAsia="en-US"/>
              </w:rPr>
              <w:t>004</w:t>
            </w:r>
            <w:r w:rsidR="008A15B7" w:rsidRPr="00156E22">
              <w:rPr>
                <w:rFonts w:ascii="Arial" w:hAnsi="Arial" w:cs="Arial"/>
                <w:sz w:val="22"/>
                <w:szCs w:val="22"/>
                <w:lang w:eastAsia="en-US"/>
              </w:rPr>
              <w:t>—</w:t>
            </w:r>
            <w:r w:rsidRPr="00156E22">
              <w:rPr>
                <w:rFonts w:ascii="Arial" w:hAnsi="Arial" w:cs="Arial"/>
                <w:sz w:val="22"/>
                <w:szCs w:val="22"/>
                <w:lang w:eastAsia="en-US"/>
              </w:rPr>
              <w:t>97</w:t>
            </w:r>
          </w:p>
        </w:tc>
        <w:tc>
          <w:tcPr>
            <w:tcW w:w="2410" w:type="dxa"/>
            <w:tcBorders>
              <w:top w:val="single" w:sz="6" w:space="0" w:color="auto"/>
              <w:left w:val="single" w:sz="6" w:space="0" w:color="auto"/>
              <w:bottom w:val="double" w:sz="4" w:space="0" w:color="auto"/>
              <w:right w:val="single" w:sz="6" w:space="0" w:color="auto"/>
            </w:tcBorders>
            <w:shd w:val="clear" w:color="auto" w:fill="FFFFFF"/>
          </w:tcPr>
          <w:p w:rsidR="00501A97" w:rsidRPr="00156E22" w:rsidRDefault="00501A97" w:rsidP="008A15B7">
            <w:pPr>
              <w:pStyle w:val="af5"/>
              <w:jc w:val="center"/>
              <w:rPr>
                <w:rFonts w:ascii="Arial" w:eastAsia="Calibri" w:hAnsi="Arial" w:cs="Arial"/>
                <w:sz w:val="22"/>
                <w:szCs w:val="22"/>
                <w:lang w:eastAsia="en-US"/>
              </w:rPr>
            </w:pPr>
            <w:r w:rsidRPr="00156E22">
              <w:rPr>
                <w:rFonts w:ascii="Arial" w:hAnsi="Arial" w:cs="Arial"/>
                <w:sz w:val="22"/>
                <w:szCs w:val="22"/>
                <w:lang w:eastAsia="en-US"/>
              </w:rPr>
              <w:t>Код страны по МК (ИСО 3166) 004</w:t>
            </w:r>
            <w:r w:rsidR="008A15B7" w:rsidRPr="00156E22">
              <w:rPr>
                <w:rFonts w:ascii="Arial" w:hAnsi="Arial" w:cs="Arial"/>
                <w:sz w:val="22"/>
                <w:szCs w:val="22"/>
                <w:lang w:eastAsia="en-US"/>
              </w:rPr>
              <w:t>—</w:t>
            </w:r>
            <w:r w:rsidRPr="00156E22">
              <w:rPr>
                <w:rFonts w:ascii="Arial" w:hAnsi="Arial" w:cs="Arial"/>
                <w:sz w:val="22"/>
                <w:szCs w:val="22"/>
                <w:lang w:eastAsia="en-US"/>
              </w:rPr>
              <w:t>97</w:t>
            </w:r>
          </w:p>
        </w:tc>
        <w:tc>
          <w:tcPr>
            <w:tcW w:w="3969" w:type="dxa"/>
            <w:tcBorders>
              <w:top w:val="single" w:sz="6" w:space="0" w:color="auto"/>
              <w:left w:val="single" w:sz="6" w:space="0" w:color="auto"/>
              <w:bottom w:val="double" w:sz="4" w:space="0" w:color="auto"/>
              <w:right w:val="single" w:sz="6" w:space="0" w:color="auto"/>
            </w:tcBorders>
            <w:shd w:val="clear" w:color="auto" w:fill="FFFFFF"/>
          </w:tcPr>
          <w:p w:rsidR="00501A97" w:rsidRPr="00156E22" w:rsidRDefault="00501A97" w:rsidP="008A15B7">
            <w:pPr>
              <w:pStyle w:val="af5"/>
              <w:jc w:val="center"/>
              <w:rPr>
                <w:rFonts w:ascii="Arial" w:eastAsia="Calibri" w:hAnsi="Arial" w:cs="Arial"/>
                <w:sz w:val="22"/>
                <w:szCs w:val="22"/>
                <w:lang w:eastAsia="en-US"/>
              </w:rPr>
            </w:pPr>
            <w:r w:rsidRPr="00156E22">
              <w:rPr>
                <w:rFonts w:ascii="Arial" w:hAnsi="Arial" w:cs="Arial"/>
                <w:sz w:val="22"/>
                <w:szCs w:val="22"/>
                <w:lang w:eastAsia="en-US"/>
              </w:rPr>
              <w:t>Сокращенное наименование</w:t>
            </w:r>
            <w:r w:rsidR="0059489B" w:rsidRPr="00156E22">
              <w:rPr>
                <w:rFonts w:ascii="Arial" w:hAnsi="Arial" w:cs="Arial"/>
                <w:sz w:val="22"/>
                <w:szCs w:val="22"/>
                <w:lang w:eastAsia="en-US"/>
              </w:rPr>
              <w:t xml:space="preserve"> национального</w:t>
            </w:r>
            <w:r w:rsidRPr="00156E22">
              <w:rPr>
                <w:rFonts w:ascii="Arial" w:hAnsi="Arial" w:cs="Arial"/>
                <w:sz w:val="22"/>
                <w:szCs w:val="22"/>
                <w:lang w:eastAsia="en-US"/>
              </w:rPr>
              <w:t xml:space="preserve"> органа </w:t>
            </w:r>
            <w:r w:rsidR="0059489B" w:rsidRPr="00156E22">
              <w:rPr>
                <w:rFonts w:ascii="Arial" w:hAnsi="Arial" w:cs="Arial"/>
                <w:sz w:val="22"/>
                <w:szCs w:val="22"/>
                <w:lang w:eastAsia="en-US"/>
              </w:rPr>
              <w:t>по стандартизации</w:t>
            </w:r>
          </w:p>
        </w:tc>
      </w:tr>
      <w:tr w:rsidR="00501A97" w:rsidRPr="00156E22" w:rsidTr="00056B3C">
        <w:trPr>
          <w:trHeight w:val="1090"/>
        </w:trPr>
        <w:tc>
          <w:tcPr>
            <w:tcW w:w="2977" w:type="dxa"/>
            <w:tcBorders>
              <w:top w:val="double" w:sz="4" w:space="0" w:color="auto"/>
              <w:left w:val="single" w:sz="6" w:space="0" w:color="auto"/>
              <w:bottom w:val="single" w:sz="6" w:space="0" w:color="auto"/>
              <w:right w:val="single" w:sz="6" w:space="0" w:color="auto"/>
            </w:tcBorders>
            <w:shd w:val="clear" w:color="auto" w:fill="FFFFFF"/>
          </w:tcPr>
          <w:p w:rsidR="00501A97" w:rsidRPr="00156E22" w:rsidRDefault="00501A97" w:rsidP="007400DE">
            <w:pPr>
              <w:shd w:val="clear" w:color="auto" w:fill="FFFFFF"/>
              <w:autoSpaceDE w:val="0"/>
              <w:autoSpaceDN w:val="0"/>
              <w:adjustRightInd w:val="0"/>
              <w:spacing w:line="336" w:lineRule="auto"/>
              <w:ind w:right="-1"/>
              <w:jc w:val="both"/>
              <w:rPr>
                <w:rFonts w:ascii="Arial" w:eastAsia="Calibri" w:hAnsi="Arial" w:cs="Arial"/>
                <w:lang w:eastAsia="en-US"/>
              </w:rPr>
            </w:pPr>
          </w:p>
        </w:tc>
        <w:tc>
          <w:tcPr>
            <w:tcW w:w="2410" w:type="dxa"/>
            <w:tcBorders>
              <w:top w:val="double" w:sz="4" w:space="0" w:color="auto"/>
              <w:left w:val="single" w:sz="6" w:space="0" w:color="auto"/>
              <w:bottom w:val="single" w:sz="6" w:space="0" w:color="auto"/>
              <w:right w:val="single" w:sz="6" w:space="0" w:color="auto"/>
            </w:tcBorders>
            <w:shd w:val="clear" w:color="auto" w:fill="FFFFFF"/>
          </w:tcPr>
          <w:p w:rsidR="00501A97" w:rsidRPr="00156E22" w:rsidRDefault="00501A97" w:rsidP="007400DE">
            <w:pPr>
              <w:shd w:val="clear" w:color="auto" w:fill="FFFFFF"/>
              <w:autoSpaceDE w:val="0"/>
              <w:autoSpaceDN w:val="0"/>
              <w:adjustRightInd w:val="0"/>
              <w:spacing w:line="336" w:lineRule="auto"/>
              <w:ind w:right="-1"/>
              <w:jc w:val="both"/>
              <w:rPr>
                <w:rFonts w:ascii="Arial" w:eastAsia="Calibri" w:hAnsi="Arial" w:cs="Arial"/>
                <w:lang w:val="en-US" w:eastAsia="en-US"/>
              </w:rPr>
            </w:pPr>
          </w:p>
        </w:tc>
        <w:tc>
          <w:tcPr>
            <w:tcW w:w="3969" w:type="dxa"/>
            <w:tcBorders>
              <w:top w:val="double" w:sz="4" w:space="0" w:color="auto"/>
              <w:left w:val="single" w:sz="6" w:space="0" w:color="auto"/>
              <w:bottom w:val="single" w:sz="6" w:space="0" w:color="auto"/>
              <w:right w:val="single" w:sz="6" w:space="0" w:color="auto"/>
            </w:tcBorders>
            <w:shd w:val="clear" w:color="auto" w:fill="FFFFFF"/>
          </w:tcPr>
          <w:p w:rsidR="00501A97" w:rsidRPr="00156E22" w:rsidRDefault="00501A97" w:rsidP="007400DE">
            <w:pPr>
              <w:shd w:val="clear" w:color="auto" w:fill="FFFFFF"/>
              <w:autoSpaceDE w:val="0"/>
              <w:autoSpaceDN w:val="0"/>
              <w:adjustRightInd w:val="0"/>
              <w:spacing w:line="336" w:lineRule="auto"/>
              <w:ind w:right="-1"/>
              <w:jc w:val="both"/>
              <w:rPr>
                <w:rFonts w:ascii="Arial" w:eastAsia="Calibri" w:hAnsi="Arial" w:cs="Arial"/>
                <w:lang w:eastAsia="en-US"/>
              </w:rPr>
            </w:pPr>
          </w:p>
        </w:tc>
      </w:tr>
    </w:tbl>
    <w:p w:rsidR="00501A97" w:rsidRPr="00156E22" w:rsidRDefault="00501A97" w:rsidP="00056B3C">
      <w:pPr>
        <w:shd w:val="clear" w:color="auto" w:fill="FFFFFF"/>
        <w:autoSpaceDE w:val="0"/>
        <w:autoSpaceDN w:val="0"/>
        <w:adjustRightInd w:val="0"/>
        <w:spacing w:before="120" w:line="276" w:lineRule="auto"/>
        <w:ind w:firstLine="709"/>
        <w:jc w:val="both"/>
        <w:rPr>
          <w:rFonts w:ascii="Arial" w:hAnsi="Arial" w:cs="Arial"/>
          <w:color w:val="000000"/>
          <w:lang w:eastAsia="en-US"/>
        </w:rPr>
      </w:pPr>
      <w:r w:rsidRPr="00156E22">
        <w:rPr>
          <w:rFonts w:ascii="Arial" w:eastAsia="Calibri" w:hAnsi="Arial" w:cs="Arial"/>
          <w:color w:val="000000"/>
          <w:lang w:eastAsia="en-US"/>
        </w:rPr>
        <w:t xml:space="preserve">4 </w:t>
      </w:r>
      <w:r w:rsidRPr="00156E22">
        <w:rPr>
          <w:rFonts w:ascii="Arial" w:hAnsi="Arial" w:cs="Arial"/>
          <w:color w:val="000000"/>
          <w:lang w:eastAsia="en-US"/>
        </w:rPr>
        <w:t xml:space="preserve">ВЗАМЕН ГОСТ </w:t>
      </w:r>
      <w:r w:rsidR="00716A26" w:rsidRPr="00156E22">
        <w:rPr>
          <w:rFonts w:ascii="Arial" w:hAnsi="Arial" w:cs="Arial"/>
          <w:color w:val="000000"/>
          <w:lang w:eastAsia="en-US"/>
        </w:rPr>
        <w:t>20276</w:t>
      </w:r>
      <w:r w:rsidR="008A15B7" w:rsidRPr="00156E22">
        <w:rPr>
          <w:rFonts w:ascii="Arial" w:hAnsi="Arial" w:cs="Arial"/>
          <w:color w:val="000000"/>
          <w:lang w:eastAsia="en-US"/>
        </w:rPr>
        <w:t>—</w:t>
      </w:r>
      <w:r w:rsidR="0059489B" w:rsidRPr="00156E22">
        <w:rPr>
          <w:rFonts w:ascii="Arial" w:hAnsi="Arial" w:cs="Arial"/>
          <w:color w:val="000000"/>
          <w:lang w:eastAsia="en-US"/>
        </w:rPr>
        <w:t>2012</w:t>
      </w:r>
    </w:p>
    <w:p w:rsidR="00056B3C" w:rsidRPr="00056B3C" w:rsidRDefault="00056B3C" w:rsidP="00056B3C">
      <w:pPr>
        <w:spacing w:before="120" w:line="276" w:lineRule="auto"/>
        <w:ind w:right="-1" w:firstLine="709"/>
        <w:jc w:val="both"/>
        <w:rPr>
          <w:rFonts w:ascii="Arial" w:hAnsi="Arial" w:cs="Arial"/>
          <w:i/>
        </w:rPr>
      </w:pPr>
      <w:r w:rsidRPr="00056B3C">
        <w:rPr>
          <w:rFonts w:ascii="Arial" w:hAnsi="Arial" w:cs="Arial"/>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056B3C" w:rsidRPr="00056B3C" w:rsidRDefault="00056B3C" w:rsidP="00056B3C">
      <w:pPr>
        <w:spacing w:before="120" w:line="276" w:lineRule="auto"/>
        <w:ind w:right="-1" w:firstLine="709"/>
        <w:jc w:val="both"/>
        <w:rPr>
          <w:rFonts w:ascii="Arial" w:hAnsi="Arial" w:cs="Arial"/>
          <w:i/>
        </w:rPr>
      </w:pPr>
      <w:r w:rsidRPr="00056B3C">
        <w:rPr>
          <w:rFonts w:ascii="Arial" w:hAnsi="Arial" w:cs="Arial"/>
          <w:i/>
        </w:rPr>
        <w:t>В случае пересмотра, изменения или отмены настоящего стандарта соответствующая информация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rsidR="00056B3C" w:rsidRPr="00056B3C" w:rsidRDefault="00056B3C" w:rsidP="00056B3C">
      <w:pPr>
        <w:spacing w:before="120" w:line="276" w:lineRule="auto"/>
        <w:ind w:right="-1" w:firstLine="709"/>
        <w:jc w:val="both"/>
        <w:rPr>
          <w:rFonts w:ascii="Arial" w:hAnsi="Arial" w:cs="Arial"/>
          <w:i/>
        </w:rPr>
      </w:pPr>
    </w:p>
    <w:p w:rsidR="006F61BB" w:rsidRPr="00056B3C" w:rsidRDefault="00056B3C" w:rsidP="00056B3C">
      <w:pPr>
        <w:spacing w:before="120" w:line="276" w:lineRule="auto"/>
        <w:ind w:right="-1" w:firstLine="709"/>
        <w:jc w:val="both"/>
        <w:rPr>
          <w:rStyle w:val="af4"/>
          <w:rFonts w:ascii="Arial" w:hAnsi="Arial" w:cs="Arial"/>
          <w:b w:val="0"/>
          <w:bCs w:val="0"/>
          <w:i w:val="0"/>
          <w:color w:val="auto"/>
        </w:rPr>
      </w:pPr>
      <w:r w:rsidRPr="00056B3C">
        <w:rPr>
          <w:rFonts w:ascii="Arial" w:hAnsi="Arial" w:cs="Arial"/>
          <w:iCs/>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r w:rsidR="006F61BB" w:rsidRPr="00156E22">
        <w:rPr>
          <w:rStyle w:val="af4"/>
          <w:rFonts w:ascii="Arial" w:hAnsi="Arial" w:cs="Arial"/>
          <w:i w:val="0"/>
          <w:color w:val="auto"/>
          <w:sz w:val="28"/>
          <w:szCs w:val="28"/>
        </w:rPr>
        <w:br w:type="page"/>
      </w:r>
    </w:p>
    <w:p w:rsidR="00E252D9" w:rsidRPr="00156E22" w:rsidRDefault="00BB4E99" w:rsidP="007400DE">
      <w:pPr>
        <w:shd w:val="clear" w:color="auto" w:fill="FFFFFF"/>
        <w:ind w:right="-1"/>
        <w:jc w:val="center"/>
        <w:rPr>
          <w:rStyle w:val="af4"/>
          <w:rFonts w:ascii="Arial" w:hAnsi="Arial" w:cs="Arial"/>
          <w:i w:val="0"/>
          <w:color w:val="auto"/>
          <w:sz w:val="28"/>
          <w:szCs w:val="28"/>
        </w:rPr>
      </w:pPr>
      <w:r w:rsidRPr="00156E22">
        <w:rPr>
          <w:rStyle w:val="af4"/>
          <w:rFonts w:ascii="Arial" w:hAnsi="Arial" w:cs="Arial"/>
          <w:i w:val="0"/>
          <w:color w:val="auto"/>
          <w:sz w:val="28"/>
          <w:szCs w:val="28"/>
        </w:rPr>
        <w:lastRenderedPageBreak/>
        <w:t xml:space="preserve"> </w:t>
      </w:r>
      <w:r w:rsidR="007400DE" w:rsidRPr="00156E22">
        <w:rPr>
          <w:rStyle w:val="af4"/>
          <w:rFonts w:ascii="Arial" w:hAnsi="Arial" w:cs="Arial"/>
          <w:i w:val="0"/>
          <w:color w:val="auto"/>
          <w:sz w:val="28"/>
          <w:szCs w:val="28"/>
        </w:rPr>
        <w:t>Содержание</w:t>
      </w:r>
    </w:p>
    <w:p w:rsidR="00BB4E99" w:rsidRPr="00156E22" w:rsidRDefault="00BB4E99" w:rsidP="007400DE">
      <w:pPr>
        <w:shd w:val="clear" w:color="auto" w:fill="FFFFFF"/>
        <w:ind w:right="-1"/>
        <w:jc w:val="center"/>
        <w:rPr>
          <w:rStyle w:val="af4"/>
          <w:rFonts w:ascii="Arial" w:hAnsi="Arial" w:cs="Arial"/>
          <w:i w:val="0"/>
          <w:color w:val="auto"/>
          <w:sz w:val="28"/>
          <w:szCs w:val="28"/>
        </w:rPr>
      </w:pPr>
    </w:p>
    <w:p w:rsidR="00FF6FF6" w:rsidRPr="00156E22" w:rsidRDefault="001A509C" w:rsidP="003D2C2B">
      <w:pPr>
        <w:pStyle w:val="11"/>
        <w:rPr>
          <w:rFonts w:eastAsiaTheme="minorEastAsia"/>
          <w:sz w:val="24"/>
          <w:szCs w:val="24"/>
        </w:rPr>
      </w:pPr>
      <w:r w:rsidRPr="00156E22">
        <w:rPr>
          <w:rStyle w:val="af4"/>
          <w:rFonts w:ascii="Arial" w:hAnsi="Arial" w:cs="Arial"/>
          <w:b w:val="0"/>
        </w:rPr>
        <w:fldChar w:fldCharType="begin"/>
      </w:r>
      <w:r w:rsidR="00512290" w:rsidRPr="00156E22">
        <w:rPr>
          <w:rStyle w:val="af4"/>
          <w:rFonts w:ascii="Arial" w:hAnsi="Arial" w:cs="Arial"/>
          <w:b w:val="0"/>
        </w:rPr>
        <w:instrText xml:space="preserve"> TOC \o "1-3" \h \z \u </w:instrText>
      </w:r>
      <w:r w:rsidRPr="00156E22">
        <w:rPr>
          <w:rStyle w:val="af4"/>
          <w:rFonts w:ascii="Arial" w:hAnsi="Arial" w:cs="Arial"/>
          <w:b w:val="0"/>
        </w:rPr>
        <w:fldChar w:fldCharType="separate"/>
      </w:r>
      <w:hyperlink w:anchor="_Toc14786936" w:history="1">
        <w:r w:rsidR="00FF6FF6" w:rsidRPr="00156E22">
          <w:rPr>
            <w:rStyle w:val="af3"/>
            <w:rFonts w:ascii="Arial" w:hAnsi="Arial" w:cs="Arial"/>
            <w:sz w:val="24"/>
            <w:szCs w:val="24"/>
          </w:rPr>
          <w:t>1 Область применения</w:t>
        </w:r>
        <w:r w:rsidR="00FF6FF6" w:rsidRPr="00156E22">
          <w:rPr>
            <w:webHidden/>
            <w:sz w:val="24"/>
            <w:szCs w:val="24"/>
          </w:rPr>
          <w:tab/>
        </w:r>
      </w:hyperlink>
    </w:p>
    <w:p w:rsidR="00FF6FF6" w:rsidRPr="00156E22" w:rsidRDefault="006E5FF7" w:rsidP="003D2C2B">
      <w:pPr>
        <w:pStyle w:val="11"/>
        <w:rPr>
          <w:rFonts w:ascii="Arial" w:eastAsiaTheme="minorEastAsia" w:hAnsi="Arial" w:cs="Arial"/>
          <w:sz w:val="24"/>
          <w:szCs w:val="24"/>
        </w:rPr>
      </w:pPr>
      <w:hyperlink w:anchor="_Toc14786937" w:history="1">
        <w:r w:rsidR="00FF6FF6" w:rsidRPr="00156E22">
          <w:rPr>
            <w:rStyle w:val="af3"/>
            <w:rFonts w:ascii="Arial" w:hAnsi="Arial" w:cs="Arial"/>
            <w:sz w:val="24"/>
            <w:szCs w:val="24"/>
          </w:rPr>
          <w:t>2 Нормативные ссылки</w:t>
        </w:r>
        <w:r w:rsidR="00FF6FF6" w:rsidRPr="00156E22">
          <w:rPr>
            <w:rFonts w:ascii="Arial" w:hAnsi="Arial" w:cs="Arial"/>
            <w:webHidden/>
            <w:sz w:val="24"/>
            <w:szCs w:val="24"/>
          </w:rPr>
          <w:tab/>
        </w:r>
      </w:hyperlink>
    </w:p>
    <w:p w:rsidR="00FF6FF6" w:rsidRPr="00156E22" w:rsidRDefault="006E5FF7" w:rsidP="003D2C2B">
      <w:pPr>
        <w:pStyle w:val="11"/>
        <w:rPr>
          <w:rFonts w:ascii="Arial" w:eastAsiaTheme="minorEastAsia" w:hAnsi="Arial" w:cs="Arial"/>
          <w:sz w:val="24"/>
          <w:szCs w:val="24"/>
        </w:rPr>
      </w:pPr>
      <w:hyperlink w:anchor="_Toc14786938" w:history="1">
        <w:r w:rsidR="00FF6FF6" w:rsidRPr="00156E22">
          <w:rPr>
            <w:rStyle w:val="af3"/>
            <w:rFonts w:ascii="Arial" w:hAnsi="Arial" w:cs="Arial"/>
            <w:sz w:val="24"/>
            <w:szCs w:val="24"/>
          </w:rPr>
          <w:t>3 Термины и определения</w:t>
        </w:r>
        <w:r w:rsidR="00FF6FF6" w:rsidRPr="00156E22">
          <w:rPr>
            <w:rFonts w:ascii="Arial" w:hAnsi="Arial" w:cs="Arial"/>
            <w:webHidden/>
            <w:sz w:val="24"/>
            <w:szCs w:val="24"/>
          </w:rPr>
          <w:tab/>
        </w:r>
      </w:hyperlink>
    </w:p>
    <w:p w:rsidR="00FF6FF6" w:rsidRPr="00156E22" w:rsidRDefault="006E5FF7" w:rsidP="003D2C2B">
      <w:pPr>
        <w:pStyle w:val="11"/>
        <w:rPr>
          <w:rFonts w:ascii="Arial" w:eastAsiaTheme="minorEastAsia" w:hAnsi="Arial" w:cs="Arial"/>
          <w:sz w:val="24"/>
          <w:szCs w:val="24"/>
        </w:rPr>
      </w:pPr>
      <w:hyperlink w:anchor="_Toc14786939" w:history="1">
        <w:r w:rsidR="00FF6FF6" w:rsidRPr="00156E22">
          <w:rPr>
            <w:rStyle w:val="af3"/>
            <w:rFonts w:ascii="Arial" w:hAnsi="Arial" w:cs="Arial"/>
            <w:sz w:val="24"/>
            <w:szCs w:val="24"/>
          </w:rPr>
          <w:t>4 Общие положения</w:t>
        </w:r>
        <w:r w:rsidR="00FF6FF6" w:rsidRPr="00156E22">
          <w:rPr>
            <w:rFonts w:ascii="Arial" w:hAnsi="Arial" w:cs="Arial"/>
            <w:webHidden/>
            <w:sz w:val="24"/>
            <w:szCs w:val="24"/>
          </w:rPr>
          <w:tab/>
        </w:r>
      </w:hyperlink>
    </w:p>
    <w:p w:rsidR="00FF6FF6" w:rsidRPr="00156E22" w:rsidRDefault="006E5FF7" w:rsidP="003D2C2B">
      <w:pPr>
        <w:pStyle w:val="11"/>
        <w:rPr>
          <w:rFonts w:ascii="Arial" w:eastAsiaTheme="minorEastAsia" w:hAnsi="Arial" w:cs="Arial"/>
          <w:sz w:val="24"/>
          <w:szCs w:val="24"/>
        </w:rPr>
      </w:pPr>
      <w:hyperlink w:anchor="_Toc14786940" w:history="1">
        <w:r w:rsidR="00FF6FF6" w:rsidRPr="00156E22">
          <w:rPr>
            <w:rStyle w:val="af3"/>
            <w:rFonts w:ascii="Arial" w:hAnsi="Arial" w:cs="Arial"/>
            <w:sz w:val="24"/>
            <w:szCs w:val="24"/>
          </w:rPr>
          <w:t>5 Оборудование и приборы</w:t>
        </w:r>
        <w:r w:rsidR="00FF6FF6" w:rsidRPr="00156E22">
          <w:rPr>
            <w:rFonts w:ascii="Arial" w:hAnsi="Arial" w:cs="Arial"/>
            <w:webHidden/>
            <w:sz w:val="24"/>
            <w:szCs w:val="24"/>
          </w:rPr>
          <w:tab/>
        </w:r>
      </w:hyperlink>
    </w:p>
    <w:p w:rsidR="00FF6FF6" w:rsidRPr="00156E22" w:rsidRDefault="006E5FF7" w:rsidP="003D2C2B">
      <w:pPr>
        <w:pStyle w:val="11"/>
        <w:rPr>
          <w:rFonts w:ascii="Arial" w:eastAsiaTheme="minorEastAsia" w:hAnsi="Arial" w:cs="Arial"/>
          <w:sz w:val="24"/>
          <w:szCs w:val="24"/>
        </w:rPr>
      </w:pPr>
      <w:hyperlink w:anchor="_Toc14786941" w:history="1">
        <w:r w:rsidR="00FF6FF6" w:rsidRPr="00156E22">
          <w:rPr>
            <w:rStyle w:val="af3"/>
            <w:rFonts w:ascii="Arial" w:hAnsi="Arial" w:cs="Arial"/>
            <w:sz w:val="24"/>
            <w:szCs w:val="24"/>
          </w:rPr>
          <w:t>6 Подготовка к испытаниям</w:t>
        </w:r>
        <w:r w:rsidR="00FF6FF6" w:rsidRPr="00156E22">
          <w:rPr>
            <w:rFonts w:ascii="Arial" w:hAnsi="Arial" w:cs="Arial"/>
            <w:webHidden/>
            <w:sz w:val="24"/>
            <w:szCs w:val="24"/>
          </w:rPr>
          <w:tab/>
        </w:r>
      </w:hyperlink>
    </w:p>
    <w:p w:rsidR="00FF6FF6" w:rsidRPr="00156E22" w:rsidRDefault="006E5FF7" w:rsidP="003D2C2B">
      <w:pPr>
        <w:pStyle w:val="11"/>
        <w:rPr>
          <w:rFonts w:ascii="Arial" w:eastAsiaTheme="minorEastAsia" w:hAnsi="Arial" w:cs="Arial"/>
          <w:sz w:val="24"/>
          <w:szCs w:val="24"/>
        </w:rPr>
      </w:pPr>
      <w:hyperlink w:anchor="_Toc14786942" w:history="1">
        <w:r w:rsidR="00FF6FF6" w:rsidRPr="00156E22">
          <w:rPr>
            <w:rStyle w:val="af3"/>
            <w:rFonts w:ascii="Arial" w:hAnsi="Arial" w:cs="Arial"/>
            <w:sz w:val="24"/>
            <w:szCs w:val="24"/>
          </w:rPr>
          <w:t>7 Проведение испытания</w:t>
        </w:r>
        <w:r w:rsidR="00FF6FF6" w:rsidRPr="00156E22">
          <w:rPr>
            <w:rFonts w:ascii="Arial" w:hAnsi="Arial" w:cs="Arial"/>
            <w:webHidden/>
            <w:sz w:val="24"/>
            <w:szCs w:val="24"/>
          </w:rPr>
          <w:tab/>
        </w:r>
      </w:hyperlink>
    </w:p>
    <w:p w:rsidR="00FF6FF6" w:rsidRPr="00156E22" w:rsidRDefault="006E5FF7" w:rsidP="003D2C2B">
      <w:pPr>
        <w:pStyle w:val="11"/>
        <w:rPr>
          <w:rFonts w:ascii="Arial" w:eastAsiaTheme="minorEastAsia" w:hAnsi="Arial" w:cs="Arial"/>
          <w:sz w:val="24"/>
          <w:szCs w:val="24"/>
        </w:rPr>
      </w:pPr>
      <w:hyperlink w:anchor="_Toc14786943" w:history="1">
        <w:r w:rsidR="00FF6FF6" w:rsidRPr="00156E22">
          <w:rPr>
            <w:rStyle w:val="af3"/>
            <w:rFonts w:ascii="Arial" w:hAnsi="Arial" w:cs="Arial"/>
            <w:sz w:val="24"/>
            <w:szCs w:val="24"/>
          </w:rPr>
          <w:t>8 Обработка результатов</w:t>
        </w:r>
        <w:r w:rsidR="00FF6FF6" w:rsidRPr="00156E22">
          <w:rPr>
            <w:rFonts w:ascii="Arial" w:hAnsi="Arial" w:cs="Arial"/>
            <w:webHidden/>
            <w:sz w:val="24"/>
            <w:szCs w:val="24"/>
          </w:rPr>
          <w:tab/>
        </w:r>
      </w:hyperlink>
    </w:p>
    <w:p w:rsidR="00FF6FF6" w:rsidRPr="00156E22" w:rsidRDefault="006E5FF7" w:rsidP="003D2C2B">
      <w:pPr>
        <w:pStyle w:val="11"/>
        <w:rPr>
          <w:rFonts w:eastAsiaTheme="minorEastAsia"/>
        </w:rPr>
      </w:pPr>
      <w:hyperlink w:anchor="_Toc14786944" w:history="1">
        <w:r w:rsidR="00FF6FF6" w:rsidRPr="00156E22">
          <w:rPr>
            <w:rStyle w:val="af3"/>
            <w:rFonts w:ascii="Arial" w:hAnsi="Arial" w:cs="Arial"/>
            <w:sz w:val="24"/>
            <w:szCs w:val="24"/>
          </w:rPr>
          <w:t>Приложение А (справочное) Схема испытаний грунта</w:t>
        </w:r>
        <w:r w:rsidR="003D2C2B" w:rsidRPr="00156E22">
          <w:rPr>
            <w:rStyle w:val="af3"/>
            <w:rFonts w:ascii="Arial" w:hAnsi="Arial" w:cs="Arial"/>
            <w:sz w:val="24"/>
            <w:szCs w:val="24"/>
          </w:rPr>
          <w:t xml:space="preserve"> прессиометром</w:t>
        </w:r>
        <w:r w:rsidR="00FF6FF6" w:rsidRPr="00156E22">
          <w:rPr>
            <w:rStyle w:val="af3"/>
            <w:rFonts w:ascii="Arial" w:hAnsi="Arial" w:cs="Arial"/>
            <w:sz w:val="24"/>
            <w:szCs w:val="24"/>
          </w:rPr>
          <w:t xml:space="preserve"> с секторным приложением нагрузки</w:t>
        </w:r>
        <w:r w:rsidR="00FF6FF6" w:rsidRPr="00156E22">
          <w:rPr>
            <w:webHidden/>
          </w:rPr>
          <w:tab/>
        </w:r>
      </w:hyperlink>
    </w:p>
    <w:p w:rsidR="00FF6FF6" w:rsidRPr="00156E22" w:rsidRDefault="006E5FF7" w:rsidP="003D2C2B">
      <w:pPr>
        <w:pStyle w:val="11"/>
        <w:rPr>
          <w:rFonts w:eastAsiaTheme="minorEastAsia"/>
        </w:rPr>
      </w:pPr>
      <w:hyperlink w:anchor="_Toc14786945" w:history="1">
        <w:r w:rsidR="00FF6FF6" w:rsidRPr="00156E22">
          <w:rPr>
            <w:rStyle w:val="af3"/>
            <w:rFonts w:ascii="Arial" w:hAnsi="Arial" w:cs="Arial"/>
            <w:sz w:val="24"/>
            <w:szCs w:val="24"/>
          </w:rPr>
          <w:t>Приложение Б (зекомендуемое) Формы первой и последующих страниц журнала испытаний</w:t>
        </w:r>
        <w:r w:rsidR="00FF6FF6" w:rsidRPr="00156E22">
          <w:rPr>
            <w:webHidden/>
          </w:rPr>
          <w:tab/>
        </w:r>
      </w:hyperlink>
    </w:p>
    <w:p w:rsidR="00FF6FF6" w:rsidRPr="00156E22" w:rsidRDefault="006E5FF7" w:rsidP="003D2C2B">
      <w:pPr>
        <w:pStyle w:val="11"/>
        <w:rPr>
          <w:rFonts w:eastAsiaTheme="minorEastAsia"/>
        </w:rPr>
      </w:pPr>
      <w:hyperlink w:anchor="_Toc14786946" w:history="1">
        <w:r w:rsidR="00FF6FF6" w:rsidRPr="00156E22">
          <w:rPr>
            <w:rStyle w:val="af3"/>
            <w:rFonts w:ascii="Arial" w:hAnsi="Arial" w:cs="Arial"/>
            <w:sz w:val="24"/>
            <w:szCs w:val="24"/>
          </w:rPr>
          <w:t>Приложение В (рекомендуемое) Образец графического оформления результатов испытаний</w:t>
        </w:r>
        <w:r w:rsidR="00FF6FF6" w:rsidRPr="00156E22">
          <w:rPr>
            <w:webHidden/>
          </w:rPr>
          <w:tab/>
        </w:r>
      </w:hyperlink>
    </w:p>
    <w:p w:rsidR="00FF6FF6" w:rsidRPr="00156E22" w:rsidRDefault="006E5FF7" w:rsidP="003D2C2B">
      <w:pPr>
        <w:pStyle w:val="11"/>
        <w:rPr>
          <w:rFonts w:asciiTheme="minorHAnsi" w:eastAsiaTheme="minorEastAsia" w:hAnsiTheme="minorHAnsi" w:cstheme="minorBidi"/>
          <w:sz w:val="22"/>
          <w:szCs w:val="22"/>
        </w:rPr>
      </w:pPr>
      <w:hyperlink w:anchor="_Toc14786947" w:history="1">
        <w:r w:rsidR="00FF6FF6" w:rsidRPr="00156E22">
          <w:rPr>
            <w:rStyle w:val="af3"/>
            <w:rFonts w:ascii="Arial" w:hAnsi="Arial" w:cs="Arial"/>
            <w:sz w:val="24"/>
            <w:szCs w:val="24"/>
          </w:rPr>
          <w:t>Приложение Г (рекомендуемое)  Вычисление модуля деформации</w:t>
        </w:r>
        <w:r w:rsidR="003D2C2B" w:rsidRPr="00156E22">
          <w:rPr>
            <w:rStyle w:val="af3"/>
            <w:rFonts w:ascii="Arial" w:hAnsi="Arial" w:cs="Arial"/>
            <w:sz w:val="24"/>
            <w:szCs w:val="24"/>
          </w:rPr>
          <w:t xml:space="preserve"> </w:t>
        </w:r>
        <w:r w:rsidR="003D2C2B" w:rsidRPr="00156E22">
          <w:rPr>
            <w:rStyle w:val="af3"/>
            <w:rFonts w:ascii="Arial" w:hAnsi="Arial" w:cs="Arial"/>
            <w:i/>
            <w:sz w:val="24"/>
            <w:szCs w:val="24"/>
            <w:lang w:val="en-US"/>
          </w:rPr>
          <w:t>E</w:t>
        </w:r>
        <w:r w:rsidR="003D2C2B" w:rsidRPr="00156E22">
          <w:rPr>
            <w:rStyle w:val="af3"/>
            <w:rFonts w:ascii="Arial" w:hAnsi="Arial" w:cs="Arial"/>
            <w:sz w:val="24"/>
            <w:szCs w:val="24"/>
            <w:lang w:val="en-US"/>
          </w:rPr>
          <w:t xml:space="preserve">, </w:t>
        </w:r>
        <w:r w:rsidR="003D2C2B" w:rsidRPr="00156E22">
          <w:rPr>
            <w:rStyle w:val="af3"/>
            <w:rFonts w:ascii="Arial" w:hAnsi="Arial" w:cs="Arial"/>
            <w:sz w:val="24"/>
            <w:szCs w:val="24"/>
          </w:rPr>
          <w:t xml:space="preserve">Мпа, </w:t>
        </w:r>
        <w:r w:rsidR="00FF6FF6" w:rsidRPr="00156E22">
          <w:rPr>
            <w:rStyle w:val="af3"/>
            <w:rFonts w:ascii="Arial" w:hAnsi="Arial" w:cs="Arial"/>
            <w:sz w:val="24"/>
            <w:szCs w:val="24"/>
          </w:rPr>
          <w:t>при испытаниях прессиометром с двумя цилиндрическими секторными штампами</w:t>
        </w:r>
        <w:r w:rsidR="00FF6FF6" w:rsidRPr="00156E22">
          <w:rPr>
            <w:webHidden/>
          </w:rPr>
          <w:tab/>
        </w:r>
      </w:hyperlink>
    </w:p>
    <w:p w:rsidR="00E252D9" w:rsidRPr="00156E22" w:rsidRDefault="001A509C" w:rsidP="0082432F">
      <w:pPr>
        <w:autoSpaceDE w:val="0"/>
        <w:autoSpaceDN w:val="0"/>
        <w:adjustRightInd w:val="0"/>
        <w:spacing w:before="108" w:after="108" w:line="360" w:lineRule="auto"/>
        <w:ind w:right="-1"/>
        <w:jc w:val="both"/>
        <w:outlineLvl w:val="0"/>
        <w:rPr>
          <w:rFonts w:ascii="Arial" w:hAnsi="Arial" w:cs="Arial"/>
          <w:b/>
          <w:bCs/>
        </w:rPr>
      </w:pPr>
      <w:r w:rsidRPr="00156E22">
        <w:rPr>
          <w:rStyle w:val="af4"/>
          <w:rFonts w:ascii="Arial" w:hAnsi="Arial" w:cs="Arial"/>
          <w:b w:val="0"/>
          <w:noProof/>
          <w:sz w:val="28"/>
          <w:szCs w:val="28"/>
        </w:rPr>
        <w:fldChar w:fldCharType="end"/>
      </w:r>
    </w:p>
    <w:p w:rsidR="00031091" w:rsidRPr="00156E22" w:rsidRDefault="00031091" w:rsidP="0082432F">
      <w:pPr>
        <w:shd w:val="clear" w:color="auto" w:fill="FFFFFF"/>
        <w:autoSpaceDE w:val="0"/>
        <w:autoSpaceDN w:val="0"/>
        <w:adjustRightInd w:val="0"/>
        <w:spacing w:line="360" w:lineRule="auto"/>
        <w:ind w:right="-1"/>
        <w:jc w:val="both"/>
        <w:rPr>
          <w:rFonts w:ascii="Arial" w:hAnsi="Arial" w:cs="Arial"/>
          <w:sz w:val="26"/>
          <w:szCs w:val="26"/>
        </w:rPr>
        <w:sectPr w:rsidR="00031091" w:rsidRPr="00156E22" w:rsidSect="006F61BB">
          <w:headerReference w:type="even" r:id="rId10"/>
          <w:headerReference w:type="default" r:id="rId11"/>
          <w:footerReference w:type="even" r:id="rId12"/>
          <w:footerReference w:type="default" r:id="rId13"/>
          <w:headerReference w:type="first" r:id="rId14"/>
          <w:footerReference w:type="first" r:id="rId15"/>
          <w:pgSz w:w="11906" w:h="16838" w:code="9"/>
          <w:pgMar w:top="1134" w:right="991" w:bottom="1134" w:left="1418" w:header="720" w:footer="720" w:gutter="0"/>
          <w:pgNumType w:fmt="upperRoman" w:start="2"/>
          <w:cols w:space="720"/>
          <w:noEndnote/>
          <w:docGrid w:linePitch="326"/>
        </w:sectPr>
      </w:pPr>
    </w:p>
    <w:p w:rsidR="0025615E" w:rsidRPr="00156E22" w:rsidRDefault="009D229C" w:rsidP="00945041">
      <w:pPr>
        <w:shd w:val="clear" w:color="auto" w:fill="FFFFFF"/>
        <w:autoSpaceDE w:val="0"/>
        <w:autoSpaceDN w:val="0"/>
        <w:adjustRightInd w:val="0"/>
        <w:spacing w:before="240"/>
        <w:jc w:val="center"/>
        <w:rPr>
          <w:rFonts w:ascii="Arial" w:hAnsi="Arial" w:cs="Arial"/>
          <w:b/>
          <w:spacing w:val="140"/>
          <w:sz w:val="30"/>
          <w:szCs w:val="30"/>
        </w:rPr>
      </w:pPr>
      <w:r w:rsidRPr="00156E22">
        <w:rPr>
          <w:rFonts w:ascii="Arial" w:hAnsi="Arial" w:cs="Arial"/>
          <w:b/>
          <w:spacing w:val="140"/>
          <w:sz w:val="30"/>
          <w:szCs w:val="30"/>
        </w:rPr>
        <w:lastRenderedPageBreak/>
        <w:t>МЕЖГОСУДАРСТВЕННЫЙ СТАНДАРТ</w:t>
      </w:r>
    </w:p>
    <w:p w:rsidR="0025615E" w:rsidRPr="00156E22" w:rsidRDefault="006E5FF7" w:rsidP="00945041">
      <w:pPr>
        <w:shd w:val="clear" w:color="auto" w:fill="FFFFFF"/>
        <w:autoSpaceDE w:val="0"/>
        <w:autoSpaceDN w:val="0"/>
        <w:adjustRightInd w:val="0"/>
        <w:spacing w:before="240"/>
        <w:jc w:val="center"/>
        <w:rPr>
          <w:rFonts w:ascii="Arial" w:hAnsi="Arial" w:cs="Arial"/>
          <w:b/>
          <w:sz w:val="28"/>
          <w:szCs w:val="28"/>
        </w:rPr>
      </w:pPr>
      <w:r>
        <w:rPr>
          <w:rFonts w:ascii="Arial" w:hAnsi="Arial" w:cs="Arial"/>
          <w:noProof/>
          <w:sz w:val="26"/>
          <w:szCs w:val="26"/>
        </w:rPr>
        <w:pict>
          <v:shapetype id="_x0000_t32" coordsize="21600,21600" o:spt="32" o:oned="t" path="m,l21600,21600e" filled="f">
            <v:path arrowok="t" fillok="f" o:connecttype="none"/>
            <o:lock v:ext="edit" shapetype="t"/>
          </v:shapetype>
          <v:shape id="AutoShape 2" o:spid="_x0000_s1026" type="#_x0000_t32" style="position:absolute;left:0;text-align:left;margin-left:.25pt;margin-top:3.1pt;width:474pt;height:0;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1RNHwIAADw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" strokeweight="2.25pt"/>
        </w:pict>
      </w:r>
      <w:r w:rsidR="0025615E" w:rsidRPr="00156E22">
        <w:rPr>
          <w:rFonts w:ascii="Arial" w:hAnsi="Arial" w:cs="Arial"/>
          <w:b/>
          <w:sz w:val="28"/>
          <w:szCs w:val="28"/>
        </w:rPr>
        <w:t>ГРУ</w:t>
      </w:r>
      <w:r w:rsidR="009D229C" w:rsidRPr="00156E22">
        <w:rPr>
          <w:rFonts w:ascii="Arial" w:hAnsi="Arial" w:cs="Arial"/>
          <w:b/>
          <w:sz w:val="28"/>
          <w:szCs w:val="28"/>
        </w:rPr>
        <w:t>Н</w:t>
      </w:r>
      <w:r w:rsidR="003D2C2B" w:rsidRPr="00156E22">
        <w:rPr>
          <w:rFonts w:ascii="Arial" w:hAnsi="Arial" w:cs="Arial"/>
          <w:b/>
          <w:sz w:val="28"/>
          <w:szCs w:val="28"/>
        </w:rPr>
        <w:t>ТЫ</w:t>
      </w:r>
    </w:p>
    <w:p w:rsidR="0025615E" w:rsidRPr="00156E22" w:rsidRDefault="00716A26" w:rsidP="008F1255">
      <w:pPr>
        <w:shd w:val="clear" w:color="auto" w:fill="FFFFFF"/>
        <w:autoSpaceDE w:val="0"/>
        <w:autoSpaceDN w:val="0"/>
        <w:adjustRightInd w:val="0"/>
        <w:spacing w:before="120"/>
        <w:jc w:val="center"/>
        <w:rPr>
          <w:rFonts w:ascii="Arial" w:hAnsi="Arial" w:cs="Arial"/>
          <w:b/>
          <w:sz w:val="28"/>
          <w:szCs w:val="28"/>
        </w:rPr>
      </w:pPr>
      <w:r w:rsidRPr="00156E22">
        <w:rPr>
          <w:rFonts w:ascii="Arial" w:hAnsi="Arial" w:cs="Arial"/>
          <w:b/>
          <w:sz w:val="28"/>
          <w:szCs w:val="28"/>
        </w:rPr>
        <w:t xml:space="preserve">Метод испытания </w:t>
      </w:r>
      <w:proofErr w:type="spellStart"/>
      <w:r w:rsidRPr="00156E22">
        <w:rPr>
          <w:rFonts w:ascii="Arial" w:hAnsi="Arial" w:cs="Arial"/>
          <w:b/>
          <w:sz w:val="28"/>
          <w:szCs w:val="28"/>
        </w:rPr>
        <w:t>прессиометром</w:t>
      </w:r>
      <w:proofErr w:type="spellEnd"/>
      <w:r w:rsidR="00093F5F" w:rsidRPr="00156E22">
        <w:rPr>
          <w:rFonts w:ascii="Arial" w:hAnsi="Arial" w:cs="Arial"/>
          <w:b/>
          <w:sz w:val="28"/>
          <w:szCs w:val="28"/>
        </w:rPr>
        <w:t xml:space="preserve"> с секторным приложением нагрузки</w:t>
      </w:r>
    </w:p>
    <w:p w:rsidR="0025615E" w:rsidRPr="00156E22" w:rsidRDefault="001968F9" w:rsidP="008F1255">
      <w:pPr>
        <w:shd w:val="clear" w:color="auto" w:fill="FFFFFF"/>
        <w:autoSpaceDE w:val="0"/>
        <w:autoSpaceDN w:val="0"/>
        <w:adjustRightInd w:val="0"/>
        <w:spacing w:before="120"/>
        <w:jc w:val="center"/>
        <w:rPr>
          <w:rFonts w:ascii="Arial" w:hAnsi="Arial" w:cs="Arial"/>
          <w:sz w:val="22"/>
          <w:lang w:val="en-US"/>
        </w:rPr>
      </w:pPr>
      <w:r w:rsidRPr="00156E22">
        <w:rPr>
          <w:rFonts w:ascii="Arial" w:hAnsi="Arial" w:cs="Arial"/>
          <w:sz w:val="22"/>
          <w:lang w:val="en-US"/>
        </w:rPr>
        <w:t>SOILS</w:t>
      </w:r>
      <w:r w:rsidR="00965940" w:rsidRPr="00156E22">
        <w:rPr>
          <w:rFonts w:ascii="Arial" w:hAnsi="Arial" w:cs="Arial"/>
          <w:sz w:val="22"/>
          <w:lang w:val="en-US"/>
        </w:rPr>
        <w:t>.</w:t>
      </w:r>
      <w:r w:rsidR="0025615E" w:rsidRPr="00156E22">
        <w:rPr>
          <w:rFonts w:ascii="Arial" w:hAnsi="Arial" w:cs="Arial"/>
          <w:sz w:val="22"/>
          <w:lang w:val="en-US"/>
        </w:rPr>
        <w:t xml:space="preserve"> </w:t>
      </w:r>
      <w:r w:rsidR="00F63054" w:rsidRPr="00156E22">
        <w:rPr>
          <w:rFonts w:ascii="Arial" w:hAnsi="Arial" w:cs="Arial"/>
          <w:sz w:val="22"/>
          <w:lang w:val="en-US"/>
        </w:rPr>
        <w:t xml:space="preserve"> Method for t</w:t>
      </w:r>
      <w:r w:rsidR="00AB64E8" w:rsidRPr="00156E22">
        <w:rPr>
          <w:rFonts w:ascii="Arial" w:hAnsi="Arial" w:cs="Arial"/>
          <w:sz w:val="22"/>
          <w:lang w:val="en-US"/>
        </w:rPr>
        <w:t xml:space="preserve">esting with </w:t>
      </w:r>
      <w:proofErr w:type="spellStart"/>
      <w:r w:rsidR="00AB64E8" w:rsidRPr="00156E22">
        <w:rPr>
          <w:rFonts w:ascii="Arial" w:hAnsi="Arial" w:cs="Arial"/>
          <w:sz w:val="22"/>
          <w:lang w:val="en-US"/>
        </w:rPr>
        <w:t>pressuremeter</w:t>
      </w:r>
      <w:proofErr w:type="spellEnd"/>
      <w:r w:rsidR="00AB64E8" w:rsidRPr="00156E22">
        <w:rPr>
          <w:rFonts w:ascii="Arial" w:hAnsi="Arial" w:cs="Arial"/>
          <w:sz w:val="22"/>
          <w:lang w:val="en-US"/>
        </w:rPr>
        <w:t xml:space="preserve"> of a</w:t>
      </w:r>
      <w:r w:rsidR="00F63054" w:rsidRPr="00156E22">
        <w:rPr>
          <w:rFonts w:ascii="Arial" w:hAnsi="Arial" w:cs="Arial"/>
          <w:sz w:val="22"/>
          <w:lang w:val="en-US"/>
        </w:rPr>
        <w:t xml:space="preserve"> split-cylinder type.</w:t>
      </w:r>
    </w:p>
    <w:p w:rsidR="0025615E" w:rsidRPr="00156E22" w:rsidRDefault="006E5FF7" w:rsidP="0082432F">
      <w:pPr>
        <w:shd w:val="clear" w:color="auto" w:fill="FFFFFF"/>
        <w:autoSpaceDE w:val="0"/>
        <w:autoSpaceDN w:val="0"/>
        <w:adjustRightInd w:val="0"/>
        <w:ind w:right="-1"/>
        <w:jc w:val="both"/>
        <w:rPr>
          <w:rFonts w:ascii="Arial" w:hAnsi="Arial" w:cs="Arial"/>
          <w:lang w:val="en-US"/>
        </w:rPr>
      </w:pPr>
      <w:r>
        <w:rPr>
          <w:rFonts w:ascii="Arial" w:hAnsi="Arial" w:cs="Arial"/>
          <w:noProof/>
          <w:sz w:val="26"/>
          <w:szCs w:val="26"/>
        </w:rPr>
        <w:pict>
          <v:shape id="AutoShape 5" o:spid="_x0000_s1031" type="#_x0000_t32" style="position:absolute;left:0;text-align:left;margin-left:5.5pt;margin-top:5.8pt;width:474pt;height:0;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eYMHgIAADw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" strokeweight="1.25pt"/>
        </w:pict>
      </w:r>
    </w:p>
    <w:p w:rsidR="00B36463" w:rsidRPr="00156E22" w:rsidRDefault="0025615E" w:rsidP="00945041">
      <w:pPr>
        <w:shd w:val="clear" w:color="auto" w:fill="FFFFFF"/>
        <w:autoSpaceDE w:val="0"/>
        <w:autoSpaceDN w:val="0"/>
        <w:adjustRightInd w:val="0"/>
        <w:spacing w:line="276" w:lineRule="auto"/>
        <w:ind w:left="6237" w:right="-1"/>
        <w:jc w:val="both"/>
        <w:rPr>
          <w:rFonts w:ascii="Arial" w:hAnsi="Arial" w:cs="Arial"/>
          <w:b/>
          <w:sz w:val="26"/>
          <w:szCs w:val="26"/>
        </w:rPr>
      </w:pPr>
      <w:r w:rsidRPr="00156E22">
        <w:rPr>
          <w:rFonts w:ascii="Arial" w:hAnsi="Arial" w:cs="Arial"/>
          <w:b/>
          <w:sz w:val="28"/>
          <w:szCs w:val="26"/>
        </w:rPr>
        <w:t>Дата введения</w:t>
      </w:r>
      <w:r w:rsidR="001968F9" w:rsidRPr="00156E22">
        <w:rPr>
          <w:rFonts w:ascii="Arial" w:hAnsi="Arial" w:cs="Arial"/>
          <w:b/>
          <w:sz w:val="28"/>
          <w:szCs w:val="26"/>
        </w:rPr>
        <w:t xml:space="preserve"> </w:t>
      </w:r>
      <w:r w:rsidR="00376CA8" w:rsidRPr="00156E22">
        <w:rPr>
          <w:rFonts w:ascii="Arial" w:hAnsi="Arial" w:cs="Arial"/>
          <w:b/>
          <w:sz w:val="26"/>
          <w:szCs w:val="26"/>
        </w:rPr>
        <w:t>—</w:t>
      </w:r>
    </w:p>
    <w:p w:rsidR="00E252D9" w:rsidRPr="00156E22" w:rsidRDefault="00B36463" w:rsidP="00C533B6">
      <w:pPr>
        <w:pStyle w:val="afd"/>
        <w:tabs>
          <w:tab w:val="left" w:pos="567"/>
        </w:tabs>
        <w:spacing w:after="120" w:line="360" w:lineRule="auto"/>
        <w:ind w:firstLine="567"/>
      </w:pPr>
      <w:bookmarkStart w:id="0" w:name="sub_10"/>
      <w:bookmarkStart w:id="1" w:name="_Toc14786936"/>
      <w:r w:rsidRPr="00156E22">
        <w:t>1 Область применения</w:t>
      </w:r>
      <w:bookmarkStart w:id="2" w:name="_Toc333250743"/>
      <w:bookmarkEnd w:id="0"/>
      <w:bookmarkEnd w:id="1"/>
      <w:r w:rsidR="00E252D9" w:rsidRPr="00156E22">
        <w:t xml:space="preserve"> </w:t>
      </w:r>
      <w:bookmarkEnd w:id="2"/>
    </w:p>
    <w:p w:rsidR="00B36463" w:rsidRPr="00156E22" w:rsidRDefault="00B36463" w:rsidP="00C533B6">
      <w:pPr>
        <w:pStyle w:val="af7"/>
        <w:spacing w:line="360" w:lineRule="auto"/>
        <w:ind w:right="-1" w:firstLine="567"/>
        <w:jc w:val="both"/>
      </w:pPr>
      <w:r w:rsidRPr="00156E22">
        <w:t xml:space="preserve">Настоящий стандарт устанавливает требования к методам </w:t>
      </w:r>
      <w:r w:rsidR="00B568D3" w:rsidRPr="00156E22">
        <w:t>испытания грун</w:t>
      </w:r>
      <w:r w:rsidR="005D682C" w:rsidRPr="00156E22">
        <w:t xml:space="preserve">тов </w:t>
      </w:r>
      <w:proofErr w:type="spellStart"/>
      <w:r w:rsidR="00B568D3" w:rsidRPr="00156E22">
        <w:t>прессиометром</w:t>
      </w:r>
      <w:proofErr w:type="spellEnd"/>
      <w:r w:rsidR="00B568D3" w:rsidRPr="00156E22">
        <w:t xml:space="preserve"> </w:t>
      </w:r>
      <w:r w:rsidR="005D682C" w:rsidRPr="00156E22">
        <w:t xml:space="preserve">с секторным приложением нагрузки </w:t>
      </w:r>
      <w:r w:rsidR="00374614" w:rsidRPr="00156E22">
        <w:t xml:space="preserve">для </w:t>
      </w:r>
      <w:r w:rsidRPr="00156E22">
        <w:t xml:space="preserve">определения </w:t>
      </w:r>
      <w:r w:rsidR="00B568D3" w:rsidRPr="00156E22">
        <w:t xml:space="preserve">модуля деформации </w:t>
      </w:r>
      <w:r w:rsidR="00B568D3" w:rsidRPr="00156E22">
        <w:rPr>
          <w:i/>
          <w:lang w:val="en-US"/>
        </w:rPr>
        <w:t>E</w:t>
      </w:r>
      <w:r w:rsidR="006E1727" w:rsidRPr="00156E22">
        <w:t xml:space="preserve"> </w:t>
      </w:r>
      <w:r w:rsidRPr="00156E22">
        <w:t xml:space="preserve">при исследовании </w:t>
      </w:r>
      <w:r w:rsidR="006E1727" w:rsidRPr="00156E22">
        <w:t xml:space="preserve">грунтов </w:t>
      </w:r>
      <w:r w:rsidRPr="00156E22">
        <w:t>для строительства.</w:t>
      </w:r>
    </w:p>
    <w:p w:rsidR="00B36463" w:rsidRPr="00156E22" w:rsidRDefault="00B36463" w:rsidP="00C533B6">
      <w:pPr>
        <w:pStyle w:val="afd"/>
        <w:spacing w:after="120" w:line="360" w:lineRule="auto"/>
        <w:ind w:firstLine="567"/>
      </w:pPr>
      <w:bookmarkStart w:id="3" w:name="sub_20"/>
      <w:bookmarkStart w:id="4" w:name="_Toc14786937"/>
      <w:r w:rsidRPr="00156E22">
        <w:t>2 Нормативные ссылки</w:t>
      </w:r>
      <w:bookmarkEnd w:id="3"/>
      <w:bookmarkEnd w:id="4"/>
    </w:p>
    <w:p w:rsidR="00023279" w:rsidRPr="00156E22" w:rsidRDefault="00B36463" w:rsidP="00C533B6">
      <w:pPr>
        <w:pStyle w:val="af7"/>
        <w:spacing w:line="360" w:lineRule="auto"/>
        <w:ind w:right="-1" w:firstLine="567"/>
        <w:jc w:val="both"/>
      </w:pPr>
      <w:r w:rsidRPr="00156E22">
        <w:t xml:space="preserve">В настоящем стандарте использованы ссылки на следующие </w:t>
      </w:r>
      <w:r w:rsidR="007B2160">
        <w:t xml:space="preserve">межгосударственные </w:t>
      </w:r>
      <w:r w:rsidRPr="00156E22">
        <w:t>стандарты:</w:t>
      </w:r>
      <w:r w:rsidR="00023279" w:rsidRPr="00156E22">
        <w:t xml:space="preserve"> </w:t>
      </w:r>
    </w:p>
    <w:p w:rsidR="00B36463" w:rsidRPr="00156E22" w:rsidRDefault="00B36463" w:rsidP="00C533B6">
      <w:pPr>
        <w:pStyle w:val="af7"/>
        <w:spacing w:line="360" w:lineRule="auto"/>
        <w:ind w:right="-1" w:firstLine="567"/>
        <w:jc w:val="both"/>
      </w:pPr>
      <w:r w:rsidRPr="00156E22">
        <w:t xml:space="preserve">ГОСТ </w:t>
      </w:r>
      <w:r w:rsidR="00DF42B0" w:rsidRPr="00156E22">
        <w:t>25100</w:t>
      </w:r>
      <w:r w:rsidRPr="00156E22">
        <w:t xml:space="preserve"> Грунты. </w:t>
      </w:r>
      <w:r w:rsidR="00DF42B0" w:rsidRPr="00156E22">
        <w:t>Классификация</w:t>
      </w:r>
    </w:p>
    <w:p w:rsidR="003D2C2B" w:rsidRPr="00156E22" w:rsidRDefault="003D2C2B" w:rsidP="00C533B6">
      <w:pPr>
        <w:pStyle w:val="af7"/>
        <w:spacing w:line="360" w:lineRule="auto"/>
        <w:ind w:right="-1" w:firstLine="567"/>
        <w:jc w:val="both"/>
      </w:pPr>
      <w:r w:rsidRPr="00156E22">
        <w:t>ГОСТ 27751 Надежность строительных конструкций и сооружений. Основные положения</w:t>
      </w:r>
    </w:p>
    <w:p w:rsidR="00761651" w:rsidRPr="00156E22" w:rsidRDefault="00DF42B0" w:rsidP="00C533B6">
      <w:pPr>
        <w:pStyle w:val="af7"/>
        <w:spacing w:line="360" w:lineRule="auto"/>
        <w:ind w:right="-1" w:firstLine="567"/>
        <w:jc w:val="both"/>
      </w:pPr>
      <w:r w:rsidRPr="00156E22">
        <w:t>ГОСТ 30416</w:t>
      </w:r>
      <w:r w:rsidR="00C71EDC" w:rsidRPr="00156E22">
        <w:t xml:space="preserve"> Грунты. </w:t>
      </w:r>
      <w:r w:rsidRPr="00156E22">
        <w:t>Лабораторные испытания. Общие положения</w:t>
      </w:r>
    </w:p>
    <w:p w:rsidR="00D77E96" w:rsidRPr="00156E22" w:rsidRDefault="00761651" w:rsidP="00C533B6">
      <w:pPr>
        <w:pStyle w:val="af7"/>
        <w:spacing w:line="360" w:lineRule="auto"/>
        <w:ind w:right="-1" w:firstLine="567"/>
        <w:jc w:val="both"/>
      </w:pPr>
      <w:r w:rsidRPr="00156E22">
        <w:t xml:space="preserve">ГОСТ </w:t>
      </w:r>
      <w:r w:rsidR="00DF42B0" w:rsidRPr="00156E22">
        <w:t>30672</w:t>
      </w:r>
      <w:r w:rsidRPr="00156E22">
        <w:t xml:space="preserve"> Грунты. </w:t>
      </w:r>
      <w:r w:rsidR="00DF42B0" w:rsidRPr="00156E22">
        <w:t>Полевые испытания. Общие положения</w:t>
      </w:r>
    </w:p>
    <w:p w:rsidR="00F122AE" w:rsidRPr="00156E22" w:rsidRDefault="00F122AE" w:rsidP="007B2160">
      <w:pPr>
        <w:tabs>
          <w:tab w:val="left" w:pos="850"/>
        </w:tabs>
        <w:spacing w:before="240" w:after="120"/>
        <w:ind w:firstLine="567"/>
        <w:jc w:val="both"/>
        <w:rPr>
          <w:rStyle w:val="FontStyle59"/>
          <w:sz w:val="22"/>
        </w:rPr>
      </w:pPr>
      <w:bookmarkStart w:id="5" w:name="_Toc14786938"/>
      <w:bookmarkStart w:id="6" w:name="sub_30"/>
      <w:r w:rsidRPr="00156E22">
        <w:rPr>
          <w:rStyle w:val="FontStyle59"/>
          <w:spacing w:val="40"/>
          <w:sz w:val="22"/>
        </w:rPr>
        <w:t>Примечание</w:t>
      </w:r>
      <w:r w:rsidRPr="00156E22">
        <w:rPr>
          <w:rStyle w:val="FontStyle59"/>
          <w:sz w:val="22"/>
        </w:rPr>
        <w:t xml:space="preserve"> — </w:t>
      </w:r>
      <w:r w:rsidR="007B2160" w:rsidRPr="007B2160">
        <w:rPr>
          <w:rStyle w:val="FontStyle59"/>
          <w:sz w:val="22"/>
        </w:rPr>
        <w:t>При пользовании настоящим стандартом целесообразно проверить действие ссылочных стандартов в сети Интернет на официальном сайте Межгосударственного совета по стандартизации, метрологии и сертификации (www.easc.by) или в указателях национальных стандартов, издаваемых в государствах, указанных в предисловии, или на официальных сайтах соответствующих национальных органов по стандартизации. Если на стандарт дана недатированная ссылка, то следует использовать стандарт, действующий на текущий момент, с учетом всех внесенных в него изменений. Если заменен ссылочный стандарт, на который дана датированная ссылка, то следует использовать указанную версию этого стандарта. Если после принятия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стандарт отменен без замены, то положение, в котором дана ссылка на него, применяется в части, не затрагивающей эту ссылку.</w:t>
      </w:r>
    </w:p>
    <w:p w:rsidR="00B36463" w:rsidRPr="00156E22" w:rsidRDefault="006B7E33" w:rsidP="00C533B6">
      <w:pPr>
        <w:pStyle w:val="afd"/>
        <w:spacing w:after="120" w:line="360" w:lineRule="auto"/>
        <w:ind w:firstLine="567"/>
      </w:pPr>
      <w:r w:rsidRPr="00156E22">
        <w:t>3</w:t>
      </w:r>
      <w:r w:rsidR="00B36463" w:rsidRPr="00156E22">
        <w:t xml:space="preserve"> </w:t>
      </w:r>
      <w:r w:rsidR="00A9366A" w:rsidRPr="00156E22">
        <w:t>Термины и о</w:t>
      </w:r>
      <w:r w:rsidR="00B36463" w:rsidRPr="00156E22">
        <w:t>пределения</w:t>
      </w:r>
      <w:bookmarkEnd w:id="5"/>
    </w:p>
    <w:bookmarkEnd w:id="6"/>
    <w:p w:rsidR="006228D8" w:rsidRPr="00156E22" w:rsidRDefault="00B36463" w:rsidP="00C533B6">
      <w:pPr>
        <w:pStyle w:val="af7"/>
        <w:spacing w:line="360" w:lineRule="auto"/>
        <w:ind w:firstLine="567"/>
        <w:jc w:val="both"/>
      </w:pPr>
      <w:r w:rsidRPr="00156E22">
        <w:t>В настоящем стандарте применяют термины</w:t>
      </w:r>
      <w:r w:rsidR="00880E17" w:rsidRPr="00156E22">
        <w:t xml:space="preserve"> и их определения</w:t>
      </w:r>
      <w:r w:rsidRPr="00156E22">
        <w:t xml:space="preserve">, приведенные в </w:t>
      </w:r>
      <w:r w:rsidR="00023279" w:rsidRPr="00156E22">
        <w:t xml:space="preserve">ГОСТ </w:t>
      </w:r>
      <w:r w:rsidR="00DF42B0" w:rsidRPr="00156E22">
        <w:t>25100</w:t>
      </w:r>
      <w:r w:rsidR="00023279" w:rsidRPr="00156E22">
        <w:t xml:space="preserve">, </w:t>
      </w:r>
      <w:r w:rsidRPr="00156E22">
        <w:t xml:space="preserve">ГОСТ </w:t>
      </w:r>
      <w:r w:rsidR="00DF42B0" w:rsidRPr="00156E22">
        <w:t>30416</w:t>
      </w:r>
      <w:r w:rsidRPr="00156E22">
        <w:t xml:space="preserve">, ГОСТ </w:t>
      </w:r>
      <w:r w:rsidR="00DF42B0" w:rsidRPr="00156E22">
        <w:t>30672</w:t>
      </w:r>
      <w:r w:rsidR="006228D8" w:rsidRPr="00156E22">
        <w:t>, а также следующие термины с соответствующими определениями:</w:t>
      </w:r>
    </w:p>
    <w:p w:rsidR="006228D8" w:rsidRPr="00156E22" w:rsidRDefault="005D682C" w:rsidP="00C533B6">
      <w:pPr>
        <w:pStyle w:val="af7"/>
        <w:numPr>
          <w:ilvl w:val="0"/>
          <w:numId w:val="3"/>
        </w:numPr>
        <w:spacing w:line="360" w:lineRule="auto"/>
        <w:ind w:left="0" w:firstLine="567"/>
        <w:jc w:val="both"/>
      </w:pPr>
      <w:proofErr w:type="spellStart"/>
      <w:r w:rsidRPr="00156E22">
        <w:rPr>
          <w:b/>
        </w:rPr>
        <w:lastRenderedPageBreak/>
        <w:t>п</w:t>
      </w:r>
      <w:r w:rsidR="006228D8" w:rsidRPr="00156E22">
        <w:rPr>
          <w:b/>
        </w:rPr>
        <w:t>рессиометр</w:t>
      </w:r>
      <w:proofErr w:type="spellEnd"/>
      <w:r w:rsidRPr="00156E22">
        <w:rPr>
          <w:b/>
        </w:rPr>
        <w:t xml:space="preserve"> с секторным приложением нагрузки</w:t>
      </w:r>
      <w:r w:rsidR="007400DE" w:rsidRPr="00156E22">
        <w:t>: П</w:t>
      </w:r>
      <w:r w:rsidR="00253A22" w:rsidRPr="00156E22">
        <w:t>рибор</w:t>
      </w:r>
      <w:r w:rsidR="00F70990" w:rsidRPr="00156E22">
        <w:t xml:space="preserve">, </w:t>
      </w:r>
      <w:r w:rsidR="006939D3" w:rsidRPr="00156E22">
        <w:t>воздействующий на грунт горизонтальной нагрузкой, которая переда</w:t>
      </w:r>
      <w:r w:rsidR="00F122AE" w:rsidRPr="00156E22">
        <w:t>е</w:t>
      </w:r>
      <w:r w:rsidR="006939D3" w:rsidRPr="00156E22">
        <w:t xml:space="preserve">тся </w:t>
      </w:r>
      <w:r w:rsidR="003E6DE4" w:rsidRPr="00156E22">
        <w:t xml:space="preserve">раздвижными </w:t>
      </w:r>
      <w:r w:rsidR="007550C9" w:rsidRPr="00156E22">
        <w:t>стальными цилиндрически</w:t>
      </w:r>
      <w:r w:rsidR="003E6DE4" w:rsidRPr="00156E22">
        <w:t>ми</w:t>
      </w:r>
      <w:r w:rsidR="007550C9" w:rsidRPr="00156E22">
        <w:t xml:space="preserve"> </w:t>
      </w:r>
      <w:r w:rsidR="003E6DE4" w:rsidRPr="00156E22">
        <w:t xml:space="preserve">секторными </w:t>
      </w:r>
      <w:r w:rsidR="001A6897" w:rsidRPr="00156E22">
        <w:t xml:space="preserve">штампами, </w:t>
      </w:r>
      <w:r w:rsidR="006939D3" w:rsidRPr="00156E22">
        <w:t xml:space="preserve">и </w:t>
      </w:r>
      <w:r w:rsidR="00F70990" w:rsidRPr="00156E22">
        <w:t xml:space="preserve">предназначенный </w:t>
      </w:r>
      <w:r w:rsidR="00253A22" w:rsidRPr="00156E22">
        <w:t>для определения деформационных свойств грунтов, залегающих в стенках скважин</w:t>
      </w:r>
      <w:r w:rsidR="001A6897" w:rsidRPr="00156E22">
        <w:t>ы</w:t>
      </w:r>
      <w:r w:rsidR="006939D3" w:rsidRPr="00156E22">
        <w:t xml:space="preserve">. </w:t>
      </w:r>
    </w:p>
    <w:p w:rsidR="00B36463" w:rsidRPr="00156E22" w:rsidRDefault="007400DE" w:rsidP="00C533B6">
      <w:pPr>
        <w:pStyle w:val="af7"/>
        <w:numPr>
          <w:ilvl w:val="0"/>
          <w:numId w:val="3"/>
        </w:numPr>
        <w:spacing w:line="360" w:lineRule="auto"/>
        <w:ind w:left="0" w:firstLine="567"/>
        <w:jc w:val="both"/>
      </w:pPr>
      <w:r w:rsidRPr="00156E22">
        <w:rPr>
          <w:b/>
        </w:rPr>
        <w:t>природное</w:t>
      </w:r>
      <w:r w:rsidR="006228D8" w:rsidRPr="00156E22">
        <w:rPr>
          <w:b/>
        </w:rPr>
        <w:t xml:space="preserve"> сложение грунт</w:t>
      </w:r>
      <w:r w:rsidR="00F122AE" w:rsidRPr="00156E22">
        <w:rPr>
          <w:b/>
        </w:rPr>
        <w:t>а</w:t>
      </w:r>
      <w:r w:rsidRPr="00156E22">
        <w:t>:</w:t>
      </w:r>
      <w:r w:rsidR="006228D8" w:rsidRPr="00156E22">
        <w:t xml:space="preserve"> </w:t>
      </w:r>
      <w:r w:rsidRPr="00156E22">
        <w:t>Сложение грунта, при котором сохраня</w:t>
      </w:r>
      <w:r w:rsidR="00374614" w:rsidRPr="00156E22">
        <w:t>ется</w:t>
      </w:r>
      <w:r w:rsidR="00283FB0" w:rsidRPr="00156E22">
        <w:t xml:space="preserve"> состояние грунта, сформированное</w:t>
      </w:r>
      <w:r w:rsidRPr="00156E22">
        <w:t xml:space="preserve"> в процессе образования и геологической исто</w:t>
      </w:r>
      <w:r w:rsidR="00283FB0" w:rsidRPr="00156E22">
        <w:t>рии</w:t>
      </w:r>
      <w:r w:rsidRPr="00156E22">
        <w:t xml:space="preserve"> грунта</w:t>
      </w:r>
      <w:r w:rsidR="00374614" w:rsidRPr="00156E22">
        <w:t>.</w:t>
      </w:r>
    </w:p>
    <w:p w:rsidR="007400DE" w:rsidRPr="00156E22" w:rsidRDefault="007400DE" w:rsidP="00C533B6">
      <w:pPr>
        <w:pStyle w:val="af7"/>
        <w:numPr>
          <w:ilvl w:val="0"/>
          <w:numId w:val="3"/>
        </w:numPr>
        <w:spacing w:line="360" w:lineRule="auto"/>
        <w:ind w:left="0" w:firstLine="567"/>
        <w:jc w:val="both"/>
      </w:pPr>
      <w:r w:rsidRPr="00156E22">
        <w:rPr>
          <w:b/>
        </w:rPr>
        <w:t>природное напряж</w:t>
      </w:r>
      <w:r w:rsidR="00F122AE" w:rsidRPr="00156E22">
        <w:rPr>
          <w:b/>
        </w:rPr>
        <w:t>е</w:t>
      </w:r>
      <w:r w:rsidRPr="00156E22">
        <w:rPr>
          <w:b/>
        </w:rPr>
        <w:t>нное состояние грунта</w:t>
      </w:r>
      <w:r w:rsidRPr="00156E22">
        <w:t xml:space="preserve">: </w:t>
      </w:r>
      <w:r w:rsidR="00283FB0" w:rsidRPr="00156E22">
        <w:t>Состояние грунта, обусловленное напряжениями, возникающими под действием приложенных к нему сил естественного или техногенного происхождения.</w:t>
      </w:r>
    </w:p>
    <w:p w:rsidR="007400DE" w:rsidRPr="00156E22" w:rsidRDefault="007400DE" w:rsidP="00C533B6">
      <w:pPr>
        <w:pStyle w:val="af7"/>
        <w:numPr>
          <w:ilvl w:val="0"/>
          <w:numId w:val="3"/>
        </w:numPr>
        <w:spacing w:line="360" w:lineRule="auto"/>
        <w:ind w:left="0" w:firstLine="567"/>
        <w:jc w:val="both"/>
      </w:pPr>
      <w:r w:rsidRPr="00156E22">
        <w:rPr>
          <w:b/>
        </w:rPr>
        <w:t xml:space="preserve">модуль деформации грунта: </w:t>
      </w:r>
      <w:r w:rsidRPr="00156E22">
        <w:t xml:space="preserve">Характеристика сжимаемости грунта, представляющая собой коэффициент линейной связи между напряжением </w:t>
      </w:r>
      <w:r w:rsidRPr="00156E22">
        <w:rPr>
          <w:i/>
          <w:lang w:val="en-US"/>
        </w:rPr>
        <w:t>p</w:t>
      </w:r>
      <w:r w:rsidRPr="00156E22">
        <w:t>, прикладываемым к грунту, и вызываемыми им общими деформациями</w:t>
      </w:r>
      <w:r w:rsidRPr="00156E22">
        <w:rPr>
          <w:i/>
        </w:rPr>
        <w:t xml:space="preserve"> Δ</w:t>
      </w:r>
      <w:r w:rsidRPr="00156E22">
        <w:rPr>
          <w:i/>
          <w:lang w:val="en-US"/>
        </w:rPr>
        <w:t>r</w:t>
      </w:r>
      <w:r w:rsidRPr="00156E22">
        <w:t xml:space="preserve"> (упругими и остаточными).</w:t>
      </w:r>
    </w:p>
    <w:p w:rsidR="00D248EE" w:rsidRPr="00156E22" w:rsidRDefault="00AA46BB" w:rsidP="003D6447">
      <w:pPr>
        <w:pStyle w:val="afd"/>
        <w:spacing w:after="120" w:line="360" w:lineRule="auto"/>
        <w:ind w:firstLine="567"/>
      </w:pPr>
      <w:bookmarkStart w:id="7" w:name="_Toc14786939"/>
      <w:r w:rsidRPr="00156E22">
        <w:t>4</w:t>
      </w:r>
      <w:r w:rsidR="00D248EE" w:rsidRPr="00156E22">
        <w:t xml:space="preserve"> </w:t>
      </w:r>
      <w:r w:rsidR="002C498C" w:rsidRPr="00156E22">
        <w:t>Общие положения</w:t>
      </w:r>
      <w:bookmarkEnd w:id="7"/>
    </w:p>
    <w:p w:rsidR="007400DE" w:rsidRPr="00156E22" w:rsidRDefault="007400DE" w:rsidP="003D6447">
      <w:pPr>
        <w:pStyle w:val="af7"/>
        <w:numPr>
          <w:ilvl w:val="0"/>
          <w:numId w:val="4"/>
        </w:numPr>
        <w:shd w:val="clear" w:color="auto" w:fill="FFFFFF" w:themeFill="background1"/>
        <w:spacing w:line="360" w:lineRule="auto"/>
        <w:ind w:left="0" w:right="-1" w:firstLine="567"/>
        <w:jc w:val="both"/>
      </w:pPr>
      <w:r w:rsidRPr="00156E22">
        <w:t xml:space="preserve">Настоящий стандарт устанавливает метод </w:t>
      </w:r>
      <w:r w:rsidR="001A481A" w:rsidRPr="00156E22">
        <w:t>испыта</w:t>
      </w:r>
      <w:r w:rsidR="00D015FD" w:rsidRPr="00156E22">
        <w:t xml:space="preserve">ния </w:t>
      </w:r>
      <w:r w:rsidR="00926B14" w:rsidRPr="00156E22">
        <w:t xml:space="preserve">грунтов </w:t>
      </w:r>
      <w:proofErr w:type="spellStart"/>
      <w:r w:rsidR="007550C9" w:rsidRPr="00156E22">
        <w:t>прессиометром</w:t>
      </w:r>
      <w:proofErr w:type="spellEnd"/>
      <w:r w:rsidR="007550C9" w:rsidRPr="00156E22">
        <w:t xml:space="preserve"> с секторным приложением нагрузки </w:t>
      </w:r>
      <w:r w:rsidR="001A481A" w:rsidRPr="00156E22">
        <w:t xml:space="preserve">для </w:t>
      </w:r>
      <w:r w:rsidR="00533D46" w:rsidRPr="00156E22">
        <w:t xml:space="preserve">полевого определения </w:t>
      </w:r>
      <w:r w:rsidRPr="00156E22">
        <w:t>модуля деформации</w:t>
      </w:r>
      <w:r w:rsidR="007550C9" w:rsidRPr="00156E22">
        <w:t xml:space="preserve"> </w:t>
      </w:r>
      <w:r w:rsidR="007550C9" w:rsidRPr="00156E22">
        <w:rPr>
          <w:i/>
        </w:rPr>
        <w:t>Е</w:t>
      </w:r>
      <w:r w:rsidR="007550C9" w:rsidRPr="00156E22">
        <w:t xml:space="preserve"> </w:t>
      </w:r>
      <w:r w:rsidR="00035E4B" w:rsidRPr="00156E22">
        <w:t>для песков и</w:t>
      </w:r>
      <w:r w:rsidR="003E6DE4" w:rsidRPr="00156E22">
        <w:t xml:space="preserve"> </w:t>
      </w:r>
      <w:r w:rsidRPr="00156E22">
        <w:t>глинистых</w:t>
      </w:r>
      <w:r w:rsidR="00035E4B" w:rsidRPr="00156E22">
        <w:t xml:space="preserve"> грунтов.</w:t>
      </w:r>
    </w:p>
    <w:p w:rsidR="007400DE" w:rsidRPr="00156E22" w:rsidRDefault="007400DE" w:rsidP="003D6447">
      <w:pPr>
        <w:pStyle w:val="af7"/>
        <w:shd w:val="clear" w:color="auto" w:fill="FFFFFF" w:themeFill="background1"/>
        <w:spacing w:line="360" w:lineRule="auto"/>
        <w:ind w:right="-1" w:firstLine="567"/>
        <w:jc w:val="both"/>
      </w:pPr>
      <w:r w:rsidRPr="00156E22">
        <w:t xml:space="preserve">Стандарт не устанавливает метод полевого определения модуля деформации </w:t>
      </w:r>
      <w:r w:rsidR="00533D46" w:rsidRPr="00156E22">
        <w:t>крупнообломочных грунтов,</w:t>
      </w:r>
      <w:r w:rsidRPr="00156E22">
        <w:t xml:space="preserve"> </w:t>
      </w:r>
      <w:r w:rsidR="006C435F" w:rsidRPr="00156E22">
        <w:t>грунтов в м</w:t>
      </w:r>
      <w:r w:rsidR="00F122AE" w:rsidRPr="00156E22">
        <w:t>е</w:t>
      </w:r>
      <w:r w:rsidR="006C435F" w:rsidRPr="00156E22">
        <w:t xml:space="preserve">рзлом состоянии, </w:t>
      </w:r>
      <w:r w:rsidRPr="00156E22">
        <w:t>просадочных и набухающих грунтов при их испытаниях с замачиванием.</w:t>
      </w:r>
    </w:p>
    <w:p w:rsidR="007400DE" w:rsidRPr="00156E22" w:rsidRDefault="007400DE" w:rsidP="003D6447">
      <w:pPr>
        <w:pStyle w:val="af7"/>
        <w:numPr>
          <w:ilvl w:val="0"/>
          <w:numId w:val="4"/>
        </w:numPr>
        <w:shd w:val="clear" w:color="auto" w:fill="FFFFFF" w:themeFill="background1"/>
        <w:spacing w:line="360" w:lineRule="auto"/>
        <w:ind w:left="0" w:right="-1" w:firstLine="567"/>
        <w:jc w:val="both"/>
      </w:pPr>
      <w:r w:rsidRPr="00156E22">
        <w:t xml:space="preserve">Модуль деформации грунтов определяют по </w:t>
      </w:r>
      <w:r w:rsidR="001A6897" w:rsidRPr="00156E22">
        <w:t>результатам</w:t>
      </w:r>
      <w:r w:rsidR="00783802" w:rsidRPr="00156E22">
        <w:t xml:space="preserve"> нагружения </w:t>
      </w:r>
      <w:r w:rsidR="007550C9" w:rsidRPr="00156E22">
        <w:t xml:space="preserve">грунта в стенках скважины </w:t>
      </w:r>
      <w:r w:rsidRPr="00156E22">
        <w:t>горизонтальной нагруз</w:t>
      </w:r>
      <w:r w:rsidR="001A6897" w:rsidRPr="00156E22">
        <w:t>кой</w:t>
      </w:r>
      <w:r w:rsidR="00533D46" w:rsidRPr="00156E22">
        <w:t>, передаваемой на грунт</w:t>
      </w:r>
      <w:r w:rsidR="003E6DE4" w:rsidRPr="00156E22">
        <w:t xml:space="preserve"> раздвижными стальными цилиндрическими секторными штампами</w:t>
      </w:r>
      <w:r w:rsidR="007550C9" w:rsidRPr="00156E22">
        <w:t xml:space="preserve">. </w:t>
      </w:r>
    </w:p>
    <w:p w:rsidR="001A6897" w:rsidRPr="00156E22" w:rsidRDefault="001A6897" w:rsidP="003D6447">
      <w:pPr>
        <w:pStyle w:val="af7"/>
        <w:shd w:val="clear" w:color="auto" w:fill="FFFFFF" w:themeFill="background1"/>
        <w:spacing w:line="360" w:lineRule="auto"/>
        <w:ind w:right="-1" w:firstLine="567"/>
        <w:jc w:val="both"/>
      </w:pPr>
      <w:r w:rsidRPr="00156E22">
        <w:t xml:space="preserve">Результаты испытаний оформляют в виде графика зависимости </w:t>
      </w:r>
      <w:r w:rsidR="007550C9" w:rsidRPr="00156E22">
        <w:t>горизон</w:t>
      </w:r>
      <w:r w:rsidR="003E6DE4" w:rsidRPr="00156E22">
        <w:t>тального</w:t>
      </w:r>
      <w:r w:rsidR="007550C9" w:rsidRPr="00156E22">
        <w:t xml:space="preserve"> </w:t>
      </w:r>
      <w:r w:rsidRPr="00156E22">
        <w:t>перемеще</w:t>
      </w:r>
      <w:r w:rsidR="003E6DE4" w:rsidRPr="00156E22">
        <w:t>ния</w:t>
      </w:r>
      <w:r w:rsidR="007550C9" w:rsidRPr="00156E22">
        <w:t xml:space="preserve"> грунта</w:t>
      </w:r>
      <w:r w:rsidRPr="00156E22">
        <w:t xml:space="preserve"> от </w:t>
      </w:r>
      <w:r w:rsidR="007550C9" w:rsidRPr="00156E22">
        <w:t xml:space="preserve">горизонтальной </w:t>
      </w:r>
      <w:r w:rsidRPr="00156E22">
        <w:t>нагрузки.</w:t>
      </w:r>
    </w:p>
    <w:p w:rsidR="007550C9" w:rsidRPr="00156E22" w:rsidRDefault="0092267A" w:rsidP="003D6447">
      <w:pPr>
        <w:pStyle w:val="af7"/>
        <w:numPr>
          <w:ilvl w:val="0"/>
          <w:numId w:val="4"/>
        </w:numPr>
        <w:shd w:val="clear" w:color="auto" w:fill="FFFFFF" w:themeFill="background1"/>
        <w:spacing w:line="360" w:lineRule="auto"/>
        <w:ind w:left="0" w:right="-1" w:firstLine="567"/>
        <w:jc w:val="both"/>
        <w:rPr>
          <w:b/>
        </w:rPr>
      </w:pPr>
      <w:r w:rsidRPr="00156E22">
        <w:t xml:space="preserve">Испытания грунта </w:t>
      </w:r>
      <w:proofErr w:type="spellStart"/>
      <w:r w:rsidR="007550C9" w:rsidRPr="00156E22">
        <w:t>прессиометром</w:t>
      </w:r>
      <w:proofErr w:type="spellEnd"/>
      <w:r w:rsidR="007550C9" w:rsidRPr="00156E22">
        <w:t xml:space="preserve"> с секторным приложением нагрузки </w:t>
      </w:r>
      <w:r w:rsidR="00D04E41" w:rsidRPr="00156E22">
        <w:t>проводят в стенках буро</w:t>
      </w:r>
      <w:r w:rsidR="007550C9" w:rsidRPr="00156E22">
        <w:t>вых скважин.</w:t>
      </w:r>
    </w:p>
    <w:p w:rsidR="007400DE" w:rsidRPr="00156E22" w:rsidRDefault="007400DE" w:rsidP="003D6447">
      <w:pPr>
        <w:pStyle w:val="af7"/>
        <w:numPr>
          <w:ilvl w:val="0"/>
          <w:numId w:val="4"/>
        </w:numPr>
        <w:shd w:val="clear" w:color="auto" w:fill="FFFFFF" w:themeFill="background1"/>
        <w:spacing w:line="360" w:lineRule="auto"/>
        <w:ind w:left="0" w:right="-1" w:firstLine="567"/>
        <w:jc w:val="both"/>
        <w:rPr>
          <w:b/>
        </w:rPr>
      </w:pPr>
      <w:r w:rsidRPr="00156E22">
        <w:t xml:space="preserve">Испытания грунтов </w:t>
      </w:r>
      <w:proofErr w:type="spellStart"/>
      <w:r w:rsidR="007550C9" w:rsidRPr="00156E22">
        <w:t>прессиометром</w:t>
      </w:r>
      <w:proofErr w:type="spellEnd"/>
      <w:r w:rsidR="007550C9" w:rsidRPr="00156E22">
        <w:t xml:space="preserve"> с секторным приложением нагрузки </w:t>
      </w:r>
      <w:r w:rsidRPr="00156E22">
        <w:t xml:space="preserve">осуществляют </w:t>
      </w:r>
      <w:r w:rsidR="00F122AE" w:rsidRPr="00156E22">
        <w:t>с</w:t>
      </w:r>
      <w:r w:rsidRPr="00156E22">
        <w:t xml:space="preserve"> помощ</w:t>
      </w:r>
      <w:r w:rsidR="00F122AE" w:rsidRPr="00156E22">
        <w:t>ью</w:t>
      </w:r>
      <w:r w:rsidRPr="00156E22">
        <w:t xml:space="preserve"> </w:t>
      </w:r>
      <w:r w:rsidR="00D107F2" w:rsidRPr="00156E22">
        <w:t>зонда с</w:t>
      </w:r>
      <w:r w:rsidR="003E6DE4" w:rsidRPr="00156E22">
        <w:t xml:space="preserve"> раздвижными стальными цилиндрическими секторными штампами</w:t>
      </w:r>
      <w:r w:rsidR="00D107F2" w:rsidRPr="00156E22">
        <w:t xml:space="preserve">, передающими горизонтальную нагрузку на стенки скважины. </w:t>
      </w:r>
      <w:r w:rsidR="00A51D66" w:rsidRPr="00156E22">
        <w:t>Схема испыта</w:t>
      </w:r>
      <w:r w:rsidR="00CE416C" w:rsidRPr="00156E22">
        <w:t xml:space="preserve">ний </w:t>
      </w:r>
      <w:proofErr w:type="spellStart"/>
      <w:r w:rsidR="00D107F2" w:rsidRPr="00156E22">
        <w:t>прессиометром</w:t>
      </w:r>
      <w:proofErr w:type="spellEnd"/>
      <w:r w:rsidR="00D107F2" w:rsidRPr="00156E22">
        <w:t xml:space="preserve"> с секторным приложением нагрузки </w:t>
      </w:r>
      <w:r w:rsidR="000C65EB" w:rsidRPr="00156E22">
        <w:t xml:space="preserve">представлена на рисунке </w:t>
      </w:r>
      <w:r w:rsidR="00F122AE" w:rsidRPr="00156E22">
        <w:t>А.1</w:t>
      </w:r>
      <w:r w:rsidR="00A51D66" w:rsidRPr="00156E22">
        <w:t>.</w:t>
      </w:r>
    </w:p>
    <w:p w:rsidR="00274345" w:rsidRPr="00156E22" w:rsidRDefault="00274345" w:rsidP="003D6447">
      <w:pPr>
        <w:pStyle w:val="af7"/>
        <w:numPr>
          <w:ilvl w:val="0"/>
          <w:numId w:val="4"/>
        </w:numPr>
        <w:shd w:val="clear" w:color="auto" w:fill="FFFFFF" w:themeFill="background1"/>
        <w:spacing w:line="360" w:lineRule="auto"/>
        <w:ind w:left="0" w:right="-1" w:firstLine="567"/>
        <w:jc w:val="both"/>
      </w:pPr>
      <w:r w:rsidRPr="00156E22">
        <w:lastRenderedPageBreak/>
        <w:t xml:space="preserve">Минимальная толщина однородного слоя грунта при испытании </w:t>
      </w:r>
      <w:proofErr w:type="spellStart"/>
      <w:r w:rsidR="00D107F2" w:rsidRPr="00156E22">
        <w:t>прессиометром</w:t>
      </w:r>
      <w:proofErr w:type="spellEnd"/>
      <w:r w:rsidR="00D107F2" w:rsidRPr="00156E22">
        <w:t xml:space="preserve"> с секторным приложением нагрузки </w:t>
      </w:r>
      <w:r w:rsidRPr="00156E22">
        <w:t xml:space="preserve">должна составлять не менее 1,5 </w:t>
      </w:r>
      <w:r w:rsidR="00D107F2" w:rsidRPr="00156E22">
        <w:t xml:space="preserve">длины </w:t>
      </w:r>
      <w:r w:rsidR="003E6DE4" w:rsidRPr="00156E22">
        <w:t xml:space="preserve">секторного </w:t>
      </w:r>
      <w:r w:rsidR="00D107F2" w:rsidRPr="00156E22">
        <w:t>штампа</w:t>
      </w:r>
      <w:r w:rsidR="0092267A" w:rsidRPr="00156E22">
        <w:t xml:space="preserve"> </w:t>
      </w:r>
      <w:proofErr w:type="spellStart"/>
      <w:r w:rsidR="0092267A" w:rsidRPr="00156E22">
        <w:t>прессиометра</w:t>
      </w:r>
      <w:proofErr w:type="spellEnd"/>
      <w:r w:rsidR="0092267A" w:rsidRPr="00156E22">
        <w:t>.</w:t>
      </w:r>
    </w:p>
    <w:p w:rsidR="007400DE" w:rsidRPr="00156E22" w:rsidRDefault="007400DE" w:rsidP="003D6447">
      <w:pPr>
        <w:pStyle w:val="af7"/>
        <w:numPr>
          <w:ilvl w:val="0"/>
          <w:numId w:val="4"/>
        </w:numPr>
        <w:spacing w:line="360" w:lineRule="auto"/>
        <w:ind w:left="0" w:right="-1" w:firstLine="567"/>
        <w:jc w:val="both"/>
      </w:pPr>
      <w:r w:rsidRPr="00156E22">
        <w:t>Способы проходки скважины и применяемое оборудование должны обеспечивать сохранение природного напряженного состояния грунта</w:t>
      </w:r>
      <w:r w:rsidR="008F1255" w:rsidRPr="00156E22">
        <w:t>.</w:t>
      </w:r>
    </w:p>
    <w:p w:rsidR="008F1255" w:rsidRPr="00156E22" w:rsidRDefault="008F1255" w:rsidP="003D6447">
      <w:pPr>
        <w:pStyle w:val="af7"/>
        <w:numPr>
          <w:ilvl w:val="0"/>
          <w:numId w:val="4"/>
        </w:numPr>
        <w:spacing w:line="360" w:lineRule="auto"/>
        <w:ind w:left="0" w:right="-1" w:firstLine="567"/>
        <w:jc w:val="both"/>
      </w:pPr>
      <w:r w:rsidRPr="00156E22">
        <w:t>Для проходки скважин применяют следующие способы и оборудование:</w:t>
      </w:r>
    </w:p>
    <w:p w:rsidR="002C498C" w:rsidRPr="00156E22" w:rsidRDefault="00F122AE" w:rsidP="003D6447">
      <w:pPr>
        <w:pStyle w:val="af7"/>
        <w:numPr>
          <w:ilvl w:val="0"/>
          <w:numId w:val="5"/>
        </w:numPr>
        <w:spacing w:line="360" w:lineRule="auto"/>
        <w:ind w:left="0" w:right="-1" w:firstLine="567"/>
        <w:jc w:val="both"/>
      </w:pPr>
      <w:r w:rsidRPr="00156E22">
        <w:t xml:space="preserve"> </w:t>
      </w:r>
      <w:r w:rsidR="002C498C" w:rsidRPr="00156E22">
        <w:t>бурение скважин под защитой тяжелых растворов;</w:t>
      </w:r>
    </w:p>
    <w:p w:rsidR="002C498C" w:rsidRPr="00156E22" w:rsidRDefault="00F122AE" w:rsidP="003D6447">
      <w:pPr>
        <w:pStyle w:val="af7"/>
        <w:numPr>
          <w:ilvl w:val="0"/>
          <w:numId w:val="5"/>
        </w:numPr>
        <w:spacing w:line="360" w:lineRule="auto"/>
        <w:ind w:left="0" w:right="-1" w:firstLine="567"/>
        <w:jc w:val="both"/>
      </w:pPr>
      <w:r w:rsidRPr="00156E22">
        <w:t xml:space="preserve"> </w:t>
      </w:r>
      <w:r w:rsidR="002C498C" w:rsidRPr="00156E22">
        <w:t>проходку участка скважины</w:t>
      </w:r>
      <w:r w:rsidR="003E6DE4" w:rsidRPr="00156E22">
        <w:t xml:space="preserve"> с помощью подвижной колонны обсадных труб</w:t>
      </w:r>
      <w:r w:rsidR="002C498C" w:rsidRPr="00156E22">
        <w:t>, на которо</w:t>
      </w:r>
      <w:r w:rsidR="003E6DE4" w:rsidRPr="00156E22">
        <w:t>м будут производиться испытания грунта</w:t>
      </w:r>
      <w:r w:rsidR="002C498C" w:rsidRPr="00156E22">
        <w:t>.</w:t>
      </w:r>
    </w:p>
    <w:p w:rsidR="002C498C" w:rsidRPr="00156E22" w:rsidRDefault="002C498C" w:rsidP="003D6447">
      <w:pPr>
        <w:pStyle w:val="af7"/>
        <w:spacing w:line="360" w:lineRule="auto"/>
        <w:ind w:right="-1" w:firstLine="567"/>
        <w:jc w:val="both"/>
      </w:pPr>
      <w:r w:rsidRPr="00156E22">
        <w:t>В грунтах, обеспечивающих устойчивость стенок скважины, допускается проведение испытаний без</w:t>
      </w:r>
      <w:r w:rsidR="00DC04C8" w:rsidRPr="00156E22">
        <w:t xml:space="preserve"> сохранения природного напряженного </w:t>
      </w:r>
      <w:r w:rsidRPr="00156E22">
        <w:t>состояния</w:t>
      </w:r>
      <w:r w:rsidR="00283FB0" w:rsidRPr="00156E22">
        <w:t xml:space="preserve"> грунта</w:t>
      </w:r>
      <w:r w:rsidRPr="00156E22">
        <w:t xml:space="preserve">. При этом обязательным является сохранение </w:t>
      </w:r>
      <w:r w:rsidR="008F1255" w:rsidRPr="00156E22">
        <w:t>природного</w:t>
      </w:r>
      <w:r w:rsidRPr="00156E22">
        <w:t xml:space="preserve"> сложения грунтов.</w:t>
      </w:r>
    </w:p>
    <w:p w:rsidR="002C498C" w:rsidRPr="00156E22" w:rsidRDefault="002C498C" w:rsidP="003D6447">
      <w:pPr>
        <w:pStyle w:val="af7"/>
        <w:numPr>
          <w:ilvl w:val="0"/>
          <w:numId w:val="4"/>
        </w:numPr>
        <w:shd w:val="clear" w:color="auto" w:fill="FFFFFF" w:themeFill="background1"/>
        <w:spacing w:line="360" w:lineRule="auto"/>
        <w:ind w:left="0" w:right="-1" w:firstLine="567"/>
        <w:jc w:val="both"/>
      </w:pPr>
      <w:r w:rsidRPr="00156E22">
        <w:t>При проходке опытной скважины з</w:t>
      </w:r>
      <w:r w:rsidR="00AA6F2F" w:rsidRPr="00156E22">
        <w:t>апрещается применение ударно-ка</w:t>
      </w:r>
      <w:r w:rsidRPr="00156E22">
        <w:t xml:space="preserve">натного, вибрационного и шнекового бурения, начиная с отметки на 1 м выше участка, на котором будет производиться испытание. На этом участке скважину следует проходить вращательным способом </w:t>
      </w:r>
      <w:r w:rsidR="00AA6F2F" w:rsidRPr="00156E22">
        <w:t xml:space="preserve">с помощью колонковой трубы, </w:t>
      </w:r>
      <w:proofErr w:type="spellStart"/>
      <w:r w:rsidR="00AA6F2F" w:rsidRPr="00156E22">
        <w:t>обу</w:t>
      </w:r>
      <w:r w:rsidRPr="00156E22">
        <w:t>ривающего</w:t>
      </w:r>
      <w:proofErr w:type="spellEnd"/>
      <w:r w:rsidRPr="00156E22">
        <w:t xml:space="preserve"> грунтоноса или буровой ложки, частота вращения которых должна </w:t>
      </w:r>
      <w:r w:rsidR="008B2C90" w:rsidRPr="00156E22">
        <w:t xml:space="preserve">быть не более </w:t>
      </w:r>
      <w:r w:rsidRPr="00156E22">
        <w:t>60 об/мин,</w:t>
      </w:r>
      <w:r w:rsidR="001A481A" w:rsidRPr="00156E22">
        <w:t xml:space="preserve"> а</w:t>
      </w:r>
      <w:r w:rsidRPr="00156E22">
        <w:t xml:space="preserve"> осевая нагрузка на буровой наконечник </w:t>
      </w:r>
      <w:r w:rsidR="001A481A" w:rsidRPr="00156E22">
        <w:t xml:space="preserve">должна </w:t>
      </w:r>
      <w:r w:rsidR="008B2C90" w:rsidRPr="00156E22">
        <w:t>быть не более</w:t>
      </w:r>
      <w:r w:rsidRPr="00156E22">
        <w:t xml:space="preserve"> 0,5 </w:t>
      </w:r>
      <w:proofErr w:type="spellStart"/>
      <w:r w:rsidRPr="00156E22">
        <w:t>кН.</w:t>
      </w:r>
      <w:proofErr w:type="spellEnd"/>
    </w:p>
    <w:p w:rsidR="00FA1626" w:rsidRPr="00156E22" w:rsidRDefault="00FA1626" w:rsidP="003D6447">
      <w:pPr>
        <w:pStyle w:val="af7"/>
        <w:numPr>
          <w:ilvl w:val="0"/>
          <w:numId w:val="4"/>
        </w:numPr>
        <w:spacing w:line="360" w:lineRule="auto"/>
        <w:ind w:left="0" w:right="-1" w:firstLine="567"/>
        <w:jc w:val="both"/>
      </w:pPr>
      <w:r w:rsidRPr="00156E22">
        <w:t>При бурении скважин для испытания грунта ниже уровня подземных вод не допускается понижение уровня подземных вод в скважине.</w:t>
      </w:r>
    </w:p>
    <w:p w:rsidR="00274345" w:rsidRPr="00156E22" w:rsidRDefault="00274345" w:rsidP="003D6447">
      <w:pPr>
        <w:pStyle w:val="af7"/>
        <w:numPr>
          <w:ilvl w:val="0"/>
          <w:numId w:val="4"/>
        </w:numPr>
        <w:spacing w:line="360" w:lineRule="auto"/>
        <w:ind w:left="0" w:right="-1" w:firstLine="567"/>
        <w:jc w:val="both"/>
      </w:pPr>
      <w:r w:rsidRPr="00156E22">
        <w:t xml:space="preserve">При испытании грунта в </w:t>
      </w:r>
      <w:r w:rsidR="006675B5" w:rsidRPr="00156E22">
        <w:t>стенках скважины</w:t>
      </w:r>
      <w:r w:rsidR="00FA1626" w:rsidRPr="00156E22">
        <w:t>,</w:t>
      </w:r>
      <w:r w:rsidRPr="00156E22">
        <w:t xml:space="preserve"> </w:t>
      </w:r>
      <w:r w:rsidR="00587CD3" w:rsidRPr="00156E22">
        <w:t xml:space="preserve">отметки проведения испытаний должны быть на </w:t>
      </w:r>
      <w:r w:rsidR="003E6DE4" w:rsidRPr="00156E22">
        <w:t>1</w:t>
      </w:r>
      <w:r w:rsidR="008B2C90" w:rsidRPr="00156E22">
        <w:t>—</w:t>
      </w:r>
      <w:r w:rsidR="003E6DE4" w:rsidRPr="00156E22">
        <w:t>3 м</w:t>
      </w:r>
      <w:r w:rsidR="00587CD3" w:rsidRPr="00156E22">
        <w:t xml:space="preserve"> выше отметок забоя скважины</w:t>
      </w:r>
      <w:r w:rsidRPr="00156E22">
        <w:t>.</w:t>
      </w:r>
    </w:p>
    <w:p w:rsidR="00274345" w:rsidRPr="00156E22" w:rsidRDefault="00274345" w:rsidP="003D6447">
      <w:pPr>
        <w:pStyle w:val="af7"/>
        <w:numPr>
          <w:ilvl w:val="0"/>
          <w:numId w:val="4"/>
        </w:numPr>
        <w:shd w:val="clear" w:color="auto" w:fill="FFFFFF" w:themeFill="background1"/>
        <w:spacing w:line="360" w:lineRule="auto"/>
        <w:ind w:left="0" w:right="-1" w:firstLine="567"/>
        <w:jc w:val="both"/>
      </w:pPr>
      <w:r w:rsidRPr="00156E22">
        <w:t xml:space="preserve">При испытаниях в стенках скважин диаметр скважины </w:t>
      </w:r>
      <w:r w:rsidR="00D107F2" w:rsidRPr="00156E22">
        <w:t>не должен превышать д</w:t>
      </w:r>
      <w:r w:rsidR="00475614" w:rsidRPr="00156E22">
        <w:t xml:space="preserve">иаметр зонда </w:t>
      </w:r>
      <w:proofErr w:type="spellStart"/>
      <w:r w:rsidR="00475614" w:rsidRPr="00156E22">
        <w:t>прессиометра</w:t>
      </w:r>
      <w:proofErr w:type="spellEnd"/>
      <w:r w:rsidR="00475614" w:rsidRPr="00156E22">
        <w:t xml:space="preserve"> более,</w:t>
      </w:r>
      <w:r w:rsidR="00D107F2" w:rsidRPr="00156E22">
        <w:t xml:space="preserve"> чем на 10 мм.</w:t>
      </w:r>
    </w:p>
    <w:p w:rsidR="00D107F2" w:rsidRPr="00156E22" w:rsidRDefault="002C498C" w:rsidP="003D6447">
      <w:pPr>
        <w:pStyle w:val="af7"/>
        <w:numPr>
          <w:ilvl w:val="0"/>
          <w:numId w:val="4"/>
        </w:numPr>
        <w:shd w:val="clear" w:color="auto" w:fill="FFFFFF" w:themeFill="background1"/>
        <w:spacing w:line="360" w:lineRule="auto"/>
        <w:ind w:left="0" w:right="-1" w:firstLine="567"/>
        <w:jc w:val="both"/>
      </w:pPr>
      <w:r w:rsidRPr="00156E22">
        <w:t xml:space="preserve">Перерыв во времени между окончанием бурения и началом испытания грунта выше уровня подземных вод должен </w:t>
      </w:r>
      <w:r w:rsidR="008B2C90" w:rsidRPr="00156E22">
        <w:t>быть не более</w:t>
      </w:r>
      <w:r w:rsidRPr="00156E22">
        <w:t xml:space="preserve"> 2 ч, ниже уровня подземных вод</w:t>
      </w:r>
      <w:r w:rsidRPr="00156E22">
        <w:rPr>
          <w:noProof/>
        </w:rPr>
        <w:t xml:space="preserve"> –</w:t>
      </w:r>
      <w:r w:rsidRPr="00156E22">
        <w:t xml:space="preserve"> 0,5 ч.</w:t>
      </w:r>
    </w:p>
    <w:p w:rsidR="00D107F2" w:rsidRPr="00156E22" w:rsidRDefault="00D107F2" w:rsidP="003D6447">
      <w:pPr>
        <w:pStyle w:val="af7"/>
        <w:numPr>
          <w:ilvl w:val="0"/>
          <w:numId w:val="4"/>
        </w:numPr>
        <w:shd w:val="clear" w:color="auto" w:fill="FFFFFF" w:themeFill="background1"/>
        <w:spacing w:line="360" w:lineRule="auto"/>
        <w:ind w:left="0" w:right="-1" w:firstLine="567"/>
        <w:jc w:val="both"/>
      </w:pPr>
      <w:r w:rsidRPr="00156E22">
        <w:t>На отметке испытания грунта должны быть отобраны образцы и в лабораторных условиях определены физические характеристики грунтов. Образцы грунта для определения его характеристик отбирают на расстоянии не более 3 м от оси выработки для проведения испытаний.</w:t>
      </w:r>
    </w:p>
    <w:p w:rsidR="002C498C" w:rsidRPr="00156E22" w:rsidRDefault="00D107F2" w:rsidP="003D6447">
      <w:pPr>
        <w:pStyle w:val="af7"/>
        <w:numPr>
          <w:ilvl w:val="0"/>
          <w:numId w:val="4"/>
        </w:numPr>
        <w:spacing w:line="360" w:lineRule="auto"/>
        <w:ind w:left="0" w:right="-1" w:firstLine="567"/>
        <w:jc w:val="both"/>
      </w:pPr>
      <w:r w:rsidRPr="00156E22">
        <w:t>В процессе испытаний ведут журналы по формам, привед</w:t>
      </w:r>
      <w:r w:rsidR="00F122AE" w:rsidRPr="00156E22">
        <w:t>е</w:t>
      </w:r>
      <w:r w:rsidRPr="00156E22">
        <w:t xml:space="preserve">нным в </w:t>
      </w:r>
      <w:r w:rsidR="008B2C90" w:rsidRPr="00156E22">
        <w:t>п</w:t>
      </w:r>
      <w:r w:rsidRPr="00156E22">
        <w:t>риложении Б</w:t>
      </w:r>
      <w:r w:rsidR="00533D46" w:rsidRPr="00156E22">
        <w:t>.</w:t>
      </w:r>
    </w:p>
    <w:p w:rsidR="00B36463" w:rsidRPr="00156E22" w:rsidRDefault="007D5639" w:rsidP="003D6447">
      <w:pPr>
        <w:pStyle w:val="afd"/>
        <w:spacing w:after="120" w:line="360" w:lineRule="auto"/>
        <w:ind w:firstLine="567"/>
      </w:pPr>
      <w:bookmarkStart w:id="8" w:name="_Toc14786940"/>
      <w:r w:rsidRPr="00156E22">
        <w:lastRenderedPageBreak/>
        <w:t>5</w:t>
      </w:r>
      <w:r w:rsidR="001211C7" w:rsidRPr="00156E22">
        <w:t xml:space="preserve"> Оборудование и приборы</w:t>
      </w:r>
      <w:bookmarkEnd w:id="8"/>
    </w:p>
    <w:p w:rsidR="002B3488" w:rsidRPr="00156E22" w:rsidRDefault="002B3488" w:rsidP="003D6447">
      <w:pPr>
        <w:pStyle w:val="af7"/>
        <w:numPr>
          <w:ilvl w:val="0"/>
          <w:numId w:val="6"/>
        </w:numPr>
        <w:spacing w:line="360" w:lineRule="auto"/>
        <w:ind w:left="0" w:firstLine="567"/>
        <w:jc w:val="both"/>
      </w:pPr>
      <w:r w:rsidRPr="00156E22">
        <w:t xml:space="preserve">В состав установки для испытания грунта </w:t>
      </w:r>
      <w:proofErr w:type="spellStart"/>
      <w:r w:rsidRPr="00156E22">
        <w:t>прессиометром</w:t>
      </w:r>
      <w:proofErr w:type="spellEnd"/>
      <w:r w:rsidRPr="00156E22">
        <w:t xml:space="preserve"> с секторным приложением нагрузки должны входить:</w:t>
      </w:r>
    </w:p>
    <w:p w:rsidR="002B3488" w:rsidRPr="00156E22" w:rsidRDefault="003E6DE4" w:rsidP="003D6447">
      <w:pPr>
        <w:pStyle w:val="af7"/>
        <w:numPr>
          <w:ilvl w:val="0"/>
          <w:numId w:val="21"/>
        </w:numPr>
        <w:spacing w:line="360" w:lineRule="auto"/>
        <w:ind w:left="0" w:firstLine="567"/>
        <w:jc w:val="both"/>
      </w:pPr>
      <w:r w:rsidRPr="00156E22">
        <w:t>З</w:t>
      </w:r>
      <w:r w:rsidR="002B3488" w:rsidRPr="00156E22">
        <w:t>онд</w:t>
      </w:r>
      <w:r w:rsidRPr="00156E22">
        <w:t xml:space="preserve"> с раздвижными стальными цилиндрическими секторными штампами, для передачи</w:t>
      </w:r>
      <w:r w:rsidR="002B3488" w:rsidRPr="00156E22">
        <w:t xml:space="preserve"> </w:t>
      </w:r>
      <w:r w:rsidRPr="00156E22">
        <w:t>горизонтальной нагрузки на стенки скважины. Допускается примене</w:t>
      </w:r>
      <w:r w:rsidR="002C0C0D" w:rsidRPr="00156E22">
        <w:t>ние зонда с двумя раз</w:t>
      </w:r>
      <w:r w:rsidRPr="00156E22">
        <w:t>движными цилиндрическими штампами;</w:t>
      </w:r>
    </w:p>
    <w:p w:rsidR="002B3488" w:rsidRPr="00156E22" w:rsidRDefault="003E6DE4" w:rsidP="003D6447">
      <w:pPr>
        <w:pStyle w:val="af7"/>
        <w:numPr>
          <w:ilvl w:val="0"/>
          <w:numId w:val="21"/>
        </w:numPr>
        <w:spacing w:line="360" w:lineRule="auto"/>
        <w:ind w:left="0" w:firstLine="567"/>
        <w:jc w:val="both"/>
      </w:pPr>
      <w:proofErr w:type="spellStart"/>
      <w:r w:rsidRPr="00156E22">
        <w:t>нагрузочно</w:t>
      </w:r>
      <w:proofErr w:type="spellEnd"/>
      <w:r w:rsidRPr="00156E22">
        <w:t xml:space="preserve">-разгрузочное </w:t>
      </w:r>
      <w:r w:rsidR="002B3488" w:rsidRPr="00156E22">
        <w:t xml:space="preserve">устройство для создания и измерения </w:t>
      </w:r>
      <w:r w:rsidRPr="00156E22">
        <w:t xml:space="preserve">перемещений и </w:t>
      </w:r>
      <w:r w:rsidR="002B3488" w:rsidRPr="00156E22">
        <w:t>давления</w:t>
      </w:r>
      <w:r w:rsidRPr="00156E22">
        <w:t xml:space="preserve"> на грунт в стенках скважины, передаваемого раздвижными стальными цилиндрическими секторными штампами при проведении испытаний</w:t>
      </w:r>
      <w:r w:rsidR="002B3488" w:rsidRPr="00156E22">
        <w:t>;</w:t>
      </w:r>
    </w:p>
    <w:p w:rsidR="003E6DE4" w:rsidRPr="00156E22" w:rsidRDefault="003E6DE4" w:rsidP="003D6447">
      <w:pPr>
        <w:pStyle w:val="af7"/>
        <w:numPr>
          <w:ilvl w:val="0"/>
          <w:numId w:val="21"/>
        </w:numPr>
        <w:spacing w:line="360" w:lineRule="auto"/>
        <w:ind w:left="0" w:firstLine="567"/>
        <w:jc w:val="both"/>
      </w:pPr>
      <w:proofErr w:type="spellStart"/>
      <w:r w:rsidRPr="00156E22">
        <w:t>тарировочное</w:t>
      </w:r>
      <w:proofErr w:type="spellEnd"/>
      <w:r w:rsidRPr="00156E22">
        <w:t xml:space="preserve"> устройство для измерения фактическо</w:t>
      </w:r>
      <w:r w:rsidR="008B2C90" w:rsidRPr="00156E22">
        <w:t>го</w:t>
      </w:r>
      <w:r w:rsidRPr="00156E22">
        <w:t xml:space="preserve"> </w:t>
      </w:r>
      <w:r w:rsidR="0000680E" w:rsidRPr="00156E22">
        <w:t>значения</w:t>
      </w:r>
      <w:r w:rsidRPr="00156E22">
        <w:t xml:space="preserve"> давления, передаваемого штампами на грунт, и фиксации перемещений штампов.</w:t>
      </w:r>
    </w:p>
    <w:p w:rsidR="002B3488" w:rsidRPr="00156E22" w:rsidRDefault="002B3488" w:rsidP="003D6447">
      <w:pPr>
        <w:pStyle w:val="af7"/>
        <w:numPr>
          <w:ilvl w:val="0"/>
          <w:numId w:val="6"/>
        </w:numPr>
        <w:spacing w:line="360" w:lineRule="auto"/>
        <w:ind w:left="0" w:firstLine="567"/>
        <w:jc w:val="both"/>
      </w:pPr>
      <w:r w:rsidRPr="00156E22">
        <w:t>Конструкция установки должна обеспечивать:</w:t>
      </w:r>
    </w:p>
    <w:p w:rsidR="002B3488" w:rsidRPr="00156E22" w:rsidRDefault="002B3488" w:rsidP="003D6447">
      <w:pPr>
        <w:pStyle w:val="af7"/>
        <w:numPr>
          <w:ilvl w:val="0"/>
          <w:numId w:val="22"/>
        </w:numPr>
        <w:spacing w:line="360" w:lineRule="auto"/>
        <w:ind w:left="0" w:firstLine="567"/>
        <w:jc w:val="both"/>
      </w:pPr>
      <w:r w:rsidRPr="00156E22">
        <w:t xml:space="preserve">возможность создания давления на грунт ступенями, </w:t>
      </w:r>
      <w:proofErr w:type="spellStart"/>
      <w:r w:rsidRPr="00156E22">
        <w:t>в</w:t>
      </w:r>
      <w:r w:rsidR="0000680E" w:rsidRPr="00156E22">
        <w:t>значения</w:t>
      </w:r>
      <w:proofErr w:type="spellEnd"/>
      <w:r w:rsidR="003E6DE4" w:rsidRPr="00156E22">
        <w:t xml:space="preserve"> которых в зависимости от вида</w:t>
      </w:r>
      <w:r w:rsidRPr="00156E22">
        <w:t xml:space="preserve"> и состоян</w:t>
      </w:r>
      <w:r w:rsidR="000D4FA4" w:rsidRPr="00156E22">
        <w:t>ия грунта может меняться от 0,01</w:t>
      </w:r>
      <w:r w:rsidRPr="00156E22">
        <w:t xml:space="preserve"> до 1,0 МПа;</w:t>
      </w:r>
    </w:p>
    <w:p w:rsidR="002B3488" w:rsidRPr="00156E22" w:rsidRDefault="002B3488" w:rsidP="003D6447">
      <w:pPr>
        <w:pStyle w:val="af7"/>
        <w:numPr>
          <w:ilvl w:val="0"/>
          <w:numId w:val="22"/>
        </w:numPr>
        <w:spacing w:line="360" w:lineRule="auto"/>
        <w:ind w:left="0" w:firstLine="567"/>
        <w:jc w:val="both"/>
      </w:pPr>
      <w:r w:rsidRPr="00156E22">
        <w:t>постоянство давления на каждой ступени нагружения;</w:t>
      </w:r>
    </w:p>
    <w:p w:rsidR="002B3488" w:rsidRPr="00156E22" w:rsidRDefault="002B3488" w:rsidP="003D6447">
      <w:pPr>
        <w:pStyle w:val="af7"/>
        <w:numPr>
          <w:ilvl w:val="0"/>
          <w:numId w:val="22"/>
        </w:numPr>
        <w:spacing w:line="360" w:lineRule="auto"/>
        <w:ind w:left="0" w:firstLine="567"/>
        <w:jc w:val="both"/>
      </w:pPr>
      <w:r w:rsidRPr="00156E22">
        <w:t xml:space="preserve">свободный ход </w:t>
      </w:r>
      <w:r w:rsidR="003E6DE4" w:rsidRPr="00156E22">
        <w:t xml:space="preserve">раздвижных штампов </w:t>
      </w:r>
      <w:r w:rsidRPr="00156E22">
        <w:t>на 15–20 мм;</w:t>
      </w:r>
    </w:p>
    <w:p w:rsidR="002B3488" w:rsidRPr="00156E22" w:rsidRDefault="002B3488" w:rsidP="003D6447">
      <w:pPr>
        <w:pStyle w:val="af7"/>
        <w:numPr>
          <w:ilvl w:val="0"/>
          <w:numId w:val="22"/>
        </w:numPr>
        <w:spacing w:line="360" w:lineRule="auto"/>
        <w:ind w:left="0" w:firstLine="567"/>
        <w:jc w:val="both"/>
      </w:pPr>
      <w:r w:rsidRPr="00156E22">
        <w:t>возможность тарировки зонда.</w:t>
      </w:r>
    </w:p>
    <w:p w:rsidR="002B3488" w:rsidRPr="00156E22" w:rsidRDefault="002B3488" w:rsidP="003D6447">
      <w:pPr>
        <w:pStyle w:val="af7"/>
        <w:numPr>
          <w:ilvl w:val="0"/>
          <w:numId w:val="6"/>
        </w:numPr>
        <w:spacing w:line="360" w:lineRule="auto"/>
        <w:ind w:left="0" w:firstLine="567"/>
        <w:jc w:val="both"/>
      </w:pPr>
      <w:r w:rsidRPr="00156E22">
        <w:t xml:space="preserve">Площадь нагружения </w:t>
      </w:r>
      <w:proofErr w:type="gramStart"/>
      <w:r w:rsidRPr="00156E22">
        <w:t xml:space="preserve">грунта </w:t>
      </w:r>
      <w:r w:rsidR="003E6DE4" w:rsidRPr="00156E22">
        <w:t xml:space="preserve"> должна</w:t>
      </w:r>
      <w:proofErr w:type="gramEnd"/>
      <w:r w:rsidR="003E6DE4" w:rsidRPr="00156E22">
        <w:t xml:space="preserve"> быть не менее 6</w:t>
      </w:r>
      <w:r w:rsidR="00587CD3" w:rsidRPr="00156E22">
        <w:t>00 см</w:t>
      </w:r>
      <w:r w:rsidR="00587CD3" w:rsidRPr="00156E22">
        <w:rPr>
          <w:vertAlign w:val="superscript"/>
        </w:rPr>
        <w:t>3</w:t>
      </w:r>
      <w:r w:rsidRPr="00156E22">
        <w:t>.</w:t>
      </w:r>
    </w:p>
    <w:p w:rsidR="002B3488" w:rsidRPr="00156E22" w:rsidRDefault="002B3488" w:rsidP="003D6447">
      <w:pPr>
        <w:pStyle w:val="af7"/>
        <w:numPr>
          <w:ilvl w:val="0"/>
          <w:numId w:val="6"/>
        </w:numPr>
        <w:spacing w:line="360" w:lineRule="auto"/>
        <w:ind w:left="0" w:firstLine="567"/>
        <w:jc w:val="both"/>
      </w:pPr>
      <w:r w:rsidRPr="00156E22">
        <w:t xml:space="preserve">Погрешность измерения давления в камере зонда не должна превышать 5 % </w:t>
      </w:r>
      <w:r w:rsidR="0000680E" w:rsidRPr="00156E22">
        <w:t>значения</w:t>
      </w:r>
      <w:r w:rsidRPr="00156E22">
        <w:t xml:space="preserve"> ступени давления.</w:t>
      </w:r>
    </w:p>
    <w:p w:rsidR="003E6DE4" w:rsidRPr="00156E22" w:rsidRDefault="002B3488" w:rsidP="003D6447">
      <w:pPr>
        <w:pStyle w:val="af7"/>
        <w:numPr>
          <w:ilvl w:val="0"/>
          <w:numId w:val="6"/>
        </w:numPr>
        <w:spacing w:line="360" w:lineRule="auto"/>
        <w:ind w:left="0" w:firstLine="567"/>
        <w:jc w:val="both"/>
      </w:pPr>
      <w:r w:rsidRPr="00156E22">
        <w:t xml:space="preserve">Погрешность измерения диаметральных перемещений стенок скважины не </w:t>
      </w:r>
      <w:r w:rsidR="003E6DE4" w:rsidRPr="00156E22">
        <w:t>должна превышать 0,1</w:t>
      </w:r>
      <w:r w:rsidRPr="00156E22">
        <w:t xml:space="preserve"> мм в</w:t>
      </w:r>
      <w:r w:rsidR="00475614" w:rsidRPr="00156E22">
        <w:t xml:space="preserve"> пределах рабочего хода штампа</w:t>
      </w:r>
      <w:r w:rsidRPr="00156E22">
        <w:t>.</w:t>
      </w:r>
    </w:p>
    <w:p w:rsidR="00CA0F39" w:rsidRPr="00156E22" w:rsidRDefault="0082432F" w:rsidP="003D6447">
      <w:pPr>
        <w:pStyle w:val="afd"/>
        <w:spacing w:after="120" w:line="360" w:lineRule="auto"/>
        <w:ind w:firstLine="567"/>
      </w:pPr>
      <w:bookmarkStart w:id="9" w:name="_Toc14786941"/>
      <w:r w:rsidRPr="00156E22">
        <w:t>6</w:t>
      </w:r>
      <w:r w:rsidR="00CA0F39" w:rsidRPr="00156E22">
        <w:t xml:space="preserve"> Подготовка к испытани</w:t>
      </w:r>
      <w:r w:rsidR="00AA5D74" w:rsidRPr="00156E22">
        <w:t>ям</w:t>
      </w:r>
      <w:bookmarkEnd w:id="9"/>
    </w:p>
    <w:p w:rsidR="008721D1" w:rsidRPr="00156E22" w:rsidRDefault="008721D1" w:rsidP="003D6447">
      <w:pPr>
        <w:pStyle w:val="af7"/>
        <w:numPr>
          <w:ilvl w:val="0"/>
          <w:numId w:val="10"/>
        </w:numPr>
        <w:spacing w:line="360" w:lineRule="auto"/>
        <w:ind w:left="0" w:firstLine="567"/>
        <w:jc w:val="both"/>
      </w:pPr>
      <w:r w:rsidRPr="00156E22">
        <w:t xml:space="preserve">Перед проведением испытаний в скважине выполняют тарировку зонда с раздвижными стальными цилиндрическими секторными штампами для определения фактического давления, передаваемого на штампы, и измерения их перемещений. Для этого зонд помещают в специальные </w:t>
      </w:r>
      <w:proofErr w:type="spellStart"/>
      <w:r w:rsidRPr="00156E22">
        <w:t>тарировочные</w:t>
      </w:r>
      <w:proofErr w:type="spellEnd"/>
      <w:r w:rsidRPr="00156E22">
        <w:t xml:space="preserve"> кольца, оборудованные динамометрами для определения величины давления на штампы и индикаторами часового типа для фиксации их перемещений.</w:t>
      </w:r>
    </w:p>
    <w:p w:rsidR="002B3488" w:rsidRPr="00156E22" w:rsidRDefault="002B3488" w:rsidP="003D6447">
      <w:pPr>
        <w:pStyle w:val="af7"/>
        <w:numPr>
          <w:ilvl w:val="0"/>
          <w:numId w:val="10"/>
        </w:numPr>
        <w:spacing w:line="360" w:lineRule="auto"/>
        <w:ind w:left="0" w:firstLine="567"/>
        <w:jc w:val="both"/>
      </w:pPr>
      <w:r w:rsidRPr="00156E22">
        <w:t>После</w:t>
      </w:r>
      <w:r w:rsidRPr="00156E22">
        <w:rPr>
          <w:spacing w:val="-12"/>
        </w:rPr>
        <w:t xml:space="preserve"> </w:t>
      </w:r>
      <w:r w:rsidRPr="00156E22">
        <w:rPr>
          <w:spacing w:val="-1"/>
        </w:rPr>
        <w:t>проведения</w:t>
      </w:r>
      <w:r w:rsidRPr="00156E22">
        <w:rPr>
          <w:spacing w:val="-10"/>
        </w:rPr>
        <w:t xml:space="preserve"> </w:t>
      </w:r>
      <w:r w:rsidRPr="00156E22">
        <w:rPr>
          <w:spacing w:val="-1"/>
        </w:rPr>
        <w:t>тарировки</w:t>
      </w:r>
      <w:r w:rsidRPr="00156E22">
        <w:rPr>
          <w:spacing w:val="-9"/>
        </w:rPr>
        <w:t xml:space="preserve"> </w:t>
      </w:r>
      <w:r w:rsidRPr="00156E22">
        <w:t>зонд</w:t>
      </w:r>
      <w:r w:rsidRPr="00156E22">
        <w:rPr>
          <w:spacing w:val="-8"/>
        </w:rPr>
        <w:t xml:space="preserve"> </w:t>
      </w:r>
      <w:r w:rsidRPr="00156E22">
        <w:t>на</w:t>
      </w:r>
      <w:r w:rsidRPr="00156E22">
        <w:rPr>
          <w:spacing w:val="-11"/>
        </w:rPr>
        <w:t xml:space="preserve"> </w:t>
      </w:r>
      <w:r w:rsidRPr="00156E22">
        <w:rPr>
          <w:spacing w:val="-1"/>
        </w:rPr>
        <w:t>буровых</w:t>
      </w:r>
      <w:r w:rsidRPr="00156E22">
        <w:rPr>
          <w:spacing w:val="-11"/>
        </w:rPr>
        <w:t xml:space="preserve"> </w:t>
      </w:r>
      <w:r w:rsidRPr="00156E22">
        <w:t>штангах</w:t>
      </w:r>
      <w:r w:rsidRPr="00156E22">
        <w:rPr>
          <w:spacing w:val="-10"/>
        </w:rPr>
        <w:t xml:space="preserve"> </w:t>
      </w:r>
      <w:r w:rsidRPr="00156E22">
        <w:rPr>
          <w:spacing w:val="-2"/>
        </w:rPr>
        <w:t>опускают</w:t>
      </w:r>
      <w:r w:rsidRPr="00156E22">
        <w:rPr>
          <w:spacing w:val="-5"/>
        </w:rPr>
        <w:t xml:space="preserve"> </w:t>
      </w:r>
      <w:r w:rsidRPr="00156E22">
        <w:t>в</w:t>
      </w:r>
      <w:r w:rsidRPr="00156E22">
        <w:rPr>
          <w:spacing w:val="-5"/>
        </w:rPr>
        <w:t xml:space="preserve"> </w:t>
      </w:r>
      <w:r w:rsidRPr="00156E22">
        <w:t>скважину</w:t>
      </w:r>
      <w:r w:rsidRPr="00156E22">
        <w:rPr>
          <w:spacing w:val="-14"/>
        </w:rPr>
        <w:t xml:space="preserve"> </w:t>
      </w:r>
      <w:r w:rsidRPr="00156E22">
        <w:t>на</w:t>
      </w:r>
      <w:r w:rsidRPr="00156E22">
        <w:rPr>
          <w:spacing w:val="62"/>
          <w:w w:val="99"/>
        </w:rPr>
        <w:t xml:space="preserve"> </w:t>
      </w:r>
      <w:r w:rsidRPr="00156E22">
        <w:rPr>
          <w:spacing w:val="-1"/>
        </w:rPr>
        <w:t>заданную</w:t>
      </w:r>
      <w:r w:rsidRPr="00156E22">
        <w:rPr>
          <w:spacing w:val="-9"/>
        </w:rPr>
        <w:t xml:space="preserve"> </w:t>
      </w:r>
      <w:r w:rsidRPr="00156E22">
        <w:rPr>
          <w:spacing w:val="-1"/>
        </w:rPr>
        <w:t>глубину</w:t>
      </w:r>
      <w:r w:rsidR="003C0BEA" w:rsidRPr="00156E22">
        <w:rPr>
          <w:spacing w:val="-1"/>
        </w:rPr>
        <w:t xml:space="preserve"> и </w:t>
      </w:r>
      <w:r w:rsidRPr="00156E22">
        <w:rPr>
          <w:spacing w:val="-1"/>
        </w:rPr>
        <w:t>устанавливают</w:t>
      </w:r>
      <w:r w:rsidRPr="00156E22">
        <w:rPr>
          <w:spacing w:val="-6"/>
        </w:rPr>
        <w:t xml:space="preserve"> </w:t>
      </w:r>
      <w:r w:rsidRPr="00156E22">
        <w:rPr>
          <w:spacing w:val="-1"/>
        </w:rPr>
        <w:t>таким</w:t>
      </w:r>
      <w:r w:rsidRPr="00156E22">
        <w:rPr>
          <w:spacing w:val="-9"/>
        </w:rPr>
        <w:t xml:space="preserve"> </w:t>
      </w:r>
      <w:r w:rsidRPr="00156E22">
        <w:rPr>
          <w:spacing w:val="-1"/>
        </w:rPr>
        <w:t>образом,</w:t>
      </w:r>
      <w:r w:rsidRPr="00156E22">
        <w:rPr>
          <w:spacing w:val="-5"/>
        </w:rPr>
        <w:t xml:space="preserve"> </w:t>
      </w:r>
      <w:r w:rsidRPr="00156E22">
        <w:rPr>
          <w:spacing w:val="-1"/>
        </w:rPr>
        <w:t>чтобы</w:t>
      </w:r>
      <w:r w:rsidRPr="00156E22">
        <w:rPr>
          <w:spacing w:val="-8"/>
        </w:rPr>
        <w:t xml:space="preserve"> </w:t>
      </w:r>
      <w:r w:rsidRPr="00156E22">
        <w:rPr>
          <w:spacing w:val="-3"/>
        </w:rPr>
        <w:t xml:space="preserve">его </w:t>
      </w:r>
      <w:r w:rsidRPr="00156E22">
        <w:rPr>
          <w:spacing w:val="-1"/>
        </w:rPr>
        <w:t>середина</w:t>
      </w:r>
      <w:r w:rsidRPr="00156E22">
        <w:rPr>
          <w:spacing w:val="-8"/>
        </w:rPr>
        <w:t xml:space="preserve"> </w:t>
      </w:r>
      <w:r w:rsidRPr="00156E22">
        <w:rPr>
          <w:spacing w:val="-1"/>
        </w:rPr>
        <w:t>была</w:t>
      </w:r>
      <w:r w:rsidRPr="00156E22">
        <w:rPr>
          <w:spacing w:val="57"/>
          <w:w w:val="99"/>
        </w:rPr>
        <w:t xml:space="preserve"> </w:t>
      </w:r>
      <w:r w:rsidRPr="00156E22">
        <w:t>расположена</w:t>
      </w:r>
      <w:r w:rsidRPr="00156E22">
        <w:rPr>
          <w:spacing w:val="-16"/>
        </w:rPr>
        <w:t xml:space="preserve"> </w:t>
      </w:r>
      <w:r w:rsidRPr="00156E22">
        <w:t>на</w:t>
      </w:r>
      <w:r w:rsidRPr="00156E22">
        <w:rPr>
          <w:spacing w:val="-14"/>
        </w:rPr>
        <w:t xml:space="preserve"> </w:t>
      </w:r>
      <w:r w:rsidRPr="00156E22">
        <w:rPr>
          <w:spacing w:val="-1"/>
        </w:rPr>
        <w:t>отметке</w:t>
      </w:r>
      <w:r w:rsidRPr="00156E22">
        <w:rPr>
          <w:spacing w:val="-12"/>
        </w:rPr>
        <w:t xml:space="preserve"> </w:t>
      </w:r>
      <w:r w:rsidRPr="00156E22">
        <w:rPr>
          <w:spacing w:val="-1"/>
        </w:rPr>
        <w:t>испытания.</w:t>
      </w:r>
    </w:p>
    <w:p w:rsidR="002B3488" w:rsidRPr="00156E22" w:rsidRDefault="002B3488" w:rsidP="003D6447">
      <w:pPr>
        <w:pStyle w:val="af7"/>
        <w:numPr>
          <w:ilvl w:val="0"/>
          <w:numId w:val="10"/>
        </w:numPr>
        <w:spacing w:line="360" w:lineRule="auto"/>
        <w:ind w:left="0" w:firstLine="567"/>
        <w:jc w:val="both"/>
      </w:pPr>
      <w:r w:rsidRPr="00156E22">
        <w:rPr>
          <w:spacing w:val="-1"/>
        </w:rPr>
        <w:t>При</w:t>
      </w:r>
      <w:r w:rsidRPr="00156E22">
        <w:rPr>
          <w:spacing w:val="9"/>
        </w:rPr>
        <w:t xml:space="preserve"> </w:t>
      </w:r>
      <w:r w:rsidRPr="00156E22">
        <w:rPr>
          <w:spacing w:val="-1"/>
        </w:rPr>
        <w:t>устойчивых</w:t>
      </w:r>
      <w:r w:rsidRPr="00156E22">
        <w:rPr>
          <w:spacing w:val="4"/>
        </w:rPr>
        <w:t xml:space="preserve"> </w:t>
      </w:r>
      <w:r w:rsidRPr="00156E22">
        <w:t>стенках</w:t>
      </w:r>
      <w:r w:rsidRPr="00156E22">
        <w:rPr>
          <w:spacing w:val="3"/>
        </w:rPr>
        <w:t xml:space="preserve"> </w:t>
      </w:r>
      <w:r w:rsidRPr="00156E22">
        <w:t>скважины</w:t>
      </w:r>
      <w:r w:rsidRPr="00156E22">
        <w:rPr>
          <w:spacing w:val="8"/>
        </w:rPr>
        <w:t xml:space="preserve"> </w:t>
      </w:r>
      <w:r w:rsidR="00F169E0" w:rsidRPr="00156E22">
        <w:t>испытания</w:t>
      </w:r>
      <w:r w:rsidRPr="00156E22">
        <w:rPr>
          <w:spacing w:val="5"/>
        </w:rPr>
        <w:t xml:space="preserve"> </w:t>
      </w:r>
      <w:r w:rsidRPr="00156E22">
        <w:rPr>
          <w:spacing w:val="-1"/>
        </w:rPr>
        <w:t>начинают</w:t>
      </w:r>
      <w:r w:rsidRPr="00156E22">
        <w:rPr>
          <w:spacing w:val="8"/>
        </w:rPr>
        <w:t xml:space="preserve"> </w:t>
      </w:r>
      <w:r w:rsidRPr="00156E22">
        <w:t>с</w:t>
      </w:r>
      <w:r w:rsidRPr="00156E22">
        <w:rPr>
          <w:spacing w:val="7"/>
        </w:rPr>
        <w:t xml:space="preserve"> </w:t>
      </w:r>
      <w:r w:rsidRPr="00156E22">
        <w:t>более</w:t>
      </w:r>
      <w:r w:rsidRPr="00156E22">
        <w:rPr>
          <w:spacing w:val="8"/>
        </w:rPr>
        <w:t xml:space="preserve"> </w:t>
      </w:r>
      <w:r w:rsidRPr="00156E22">
        <w:rPr>
          <w:spacing w:val="-1"/>
        </w:rPr>
        <w:t>глубоких</w:t>
      </w:r>
      <w:r w:rsidRPr="00156E22">
        <w:rPr>
          <w:spacing w:val="7"/>
        </w:rPr>
        <w:t xml:space="preserve"> </w:t>
      </w:r>
      <w:r w:rsidRPr="00156E22">
        <w:t xml:space="preserve">отметок, </w:t>
      </w:r>
      <w:r w:rsidRPr="00156E22">
        <w:rPr>
          <w:spacing w:val="-1"/>
        </w:rPr>
        <w:t>постепенно</w:t>
      </w:r>
      <w:r w:rsidRPr="00156E22">
        <w:rPr>
          <w:spacing w:val="-4"/>
        </w:rPr>
        <w:t xml:space="preserve"> </w:t>
      </w:r>
      <w:r w:rsidRPr="00156E22">
        <w:rPr>
          <w:spacing w:val="-1"/>
        </w:rPr>
        <w:t>поднимая</w:t>
      </w:r>
      <w:r w:rsidRPr="00156E22">
        <w:rPr>
          <w:spacing w:val="-8"/>
        </w:rPr>
        <w:t xml:space="preserve"> </w:t>
      </w:r>
      <w:r w:rsidRPr="00156E22">
        <w:rPr>
          <w:spacing w:val="-1"/>
        </w:rPr>
        <w:t>зонд</w:t>
      </w:r>
      <w:r w:rsidRPr="00156E22">
        <w:rPr>
          <w:spacing w:val="-9"/>
        </w:rPr>
        <w:t xml:space="preserve"> </w:t>
      </w:r>
      <w:r w:rsidRPr="00156E22">
        <w:t>на</w:t>
      </w:r>
      <w:r w:rsidRPr="00156E22">
        <w:rPr>
          <w:spacing w:val="-8"/>
        </w:rPr>
        <w:t xml:space="preserve"> </w:t>
      </w:r>
      <w:r w:rsidRPr="00156E22">
        <w:rPr>
          <w:spacing w:val="-2"/>
        </w:rPr>
        <w:t>другие</w:t>
      </w:r>
      <w:r w:rsidRPr="00156E22">
        <w:rPr>
          <w:spacing w:val="-8"/>
        </w:rPr>
        <w:t xml:space="preserve"> </w:t>
      </w:r>
      <w:r w:rsidRPr="00156E22">
        <w:t>заданные</w:t>
      </w:r>
      <w:r w:rsidRPr="00156E22">
        <w:rPr>
          <w:spacing w:val="-8"/>
        </w:rPr>
        <w:t xml:space="preserve"> </w:t>
      </w:r>
      <w:r w:rsidRPr="00156E22">
        <w:rPr>
          <w:spacing w:val="-1"/>
        </w:rPr>
        <w:t>отметки.</w:t>
      </w:r>
    </w:p>
    <w:p w:rsidR="00CA0F39" w:rsidRPr="00156E22" w:rsidRDefault="0082432F" w:rsidP="0040416A">
      <w:pPr>
        <w:pStyle w:val="afd"/>
        <w:spacing w:after="120" w:line="360" w:lineRule="auto"/>
        <w:ind w:firstLine="567"/>
      </w:pPr>
      <w:bookmarkStart w:id="10" w:name="_Toc14786942"/>
      <w:r w:rsidRPr="00156E22">
        <w:lastRenderedPageBreak/>
        <w:t>7</w:t>
      </w:r>
      <w:r w:rsidR="00444FCA" w:rsidRPr="00156E22">
        <w:t xml:space="preserve"> Проведение испытания</w:t>
      </w:r>
      <w:bookmarkEnd w:id="10"/>
    </w:p>
    <w:p w:rsidR="00E6464B" w:rsidRPr="00156E22" w:rsidRDefault="008721D1" w:rsidP="0040416A">
      <w:pPr>
        <w:pStyle w:val="af7"/>
        <w:numPr>
          <w:ilvl w:val="0"/>
          <w:numId w:val="11"/>
        </w:numPr>
        <w:spacing w:line="360" w:lineRule="auto"/>
        <w:ind w:left="0" w:firstLine="567"/>
        <w:jc w:val="both"/>
      </w:pPr>
      <w:r w:rsidRPr="00156E22">
        <w:t>Испытания проводят нагружением грунта ступенями давления, указанными в таблице 1. Каждая ступень давления создается за 1 – 2 минуты.</w:t>
      </w:r>
    </w:p>
    <w:p w:rsidR="00E6464B" w:rsidRPr="00156E22" w:rsidRDefault="00E6464B" w:rsidP="0040416A">
      <w:pPr>
        <w:pStyle w:val="afb"/>
        <w:spacing w:before="0" w:after="0"/>
        <w:ind w:left="0"/>
      </w:pPr>
      <w:r w:rsidRPr="00156E22">
        <w:rPr>
          <w:spacing w:val="40"/>
        </w:rPr>
        <w:t>Таблица</w:t>
      </w:r>
      <w:r w:rsidRPr="00156E22">
        <w:t xml:space="preserve"> </w:t>
      </w:r>
      <w:r w:rsidR="00A879F9" w:rsidRPr="00156E22">
        <w:t xml:space="preserve">1 </w:t>
      </w:r>
      <w:r w:rsidRPr="00156E22">
        <w:t xml:space="preserve">– </w:t>
      </w:r>
      <w:r w:rsidRPr="00156E22">
        <w:rPr>
          <w:spacing w:val="0"/>
        </w:rPr>
        <w:t xml:space="preserve">Ступени давления при испытаниях </w:t>
      </w:r>
      <w:proofErr w:type="spellStart"/>
      <w:r w:rsidRPr="00156E22">
        <w:rPr>
          <w:spacing w:val="0"/>
        </w:rPr>
        <w:t>прессиометром</w:t>
      </w:r>
      <w:proofErr w:type="spellEnd"/>
      <w:r w:rsidRPr="00156E22">
        <w:rPr>
          <w:spacing w:val="0"/>
        </w:rPr>
        <w:t xml:space="preserve"> с секторным приложением нагрузки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3686"/>
        <w:gridCol w:w="2976"/>
      </w:tblGrid>
      <w:tr w:rsidR="00E6464B" w:rsidRPr="00156E22" w:rsidTr="00475614">
        <w:trPr>
          <w:trHeight w:val="358"/>
        </w:trPr>
        <w:tc>
          <w:tcPr>
            <w:tcW w:w="3085" w:type="dxa"/>
            <w:tcBorders>
              <w:bottom w:val="double" w:sz="4" w:space="0" w:color="auto"/>
            </w:tcBorders>
            <w:tcMar>
              <w:top w:w="0" w:type="dxa"/>
            </w:tcMar>
            <w:vAlign w:val="center"/>
          </w:tcPr>
          <w:p w:rsidR="00E6464B" w:rsidRPr="00156E22" w:rsidRDefault="00E6464B" w:rsidP="00475614">
            <w:pPr>
              <w:pStyle w:val="af7"/>
              <w:ind w:firstLine="0"/>
              <w:jc w:val="center"/>
              <w:rPr>
                <w:sz w:val="20"/>
                <w:szCs w:val="20"/>
              </w:rPr>
            </w:pPr>
            <w:r w:rsidRPr="00156E22">
              <w:rPr>
                <w:sz w:val="20"/>
                <w:szCs w:val="20"/>
              </w:rPr>
              <w:t>Грунты</w:t>
            </w:r>
          </w:p>
        </w:tc>
        <w:tc>
          <w:tcPr>
            <w:tcW w:w="3686" w:type="dxa"/>
            <w:tcBorders>
              <w:bottom w:val="double" w:sz="4" w:space="0" w:color="auto"/>
            </w:tcBorders>
            <w:tcMar>
              <w:top w:w="0" w:type="dxa"/>
            </w:tcMar>
            <w:vAlign w:val="center"/>
          </w:tcPr>
          <w:p w:rsidR="00E6464B" w:rsidRPr="00156E22" w:rsidRDefault="00E6464B" w:rsidP="003C0BEA">
            <w:pPr>
              <w:pStyle w:val="af7"/>
              <w:ind w:firstLine="0"/>
              <w:jc w:val="center"/>
              <w:rPr>
                <w:sz w:val="20"/>
                <w:szCs w:val="20"/>
              </w:rPr>
            </w:pPr>
            <w:r w:rsidRPr="00156E22">
              <w:rPr>
                <w:sz w:val="20"/>
                <w:szCs w:val="20"/>
              </w:rPr>
              <w:t>Ха</w:t>
            </w:r>
            <w:r w:rsidR="003C0BEA" w:rsidRPr="00156E22">
              <w:rPr>
                <w:sz w:val="20"/>
                <w:szCs w:val="20"/>
              </w:rPr>
              <w:t>рактеристика</w:t>
            </w:r>
            <w:r w:rsidRPr="00156E22">
              <w:rPr>
                <w:sz w:val="20"/>
                <w:szCs w:val="20"/>
              </w:rPr>
              <w:t xml:space="preserve"> грунт</w:t>
            </w:r>
            <w:r w:rsidR="003C0BEA" w:rsidRPr="00156E22">
              <w:rPr>
                <w:sz w:val="20"/>
                <w:szCs w:val="20"/>
              </w:rPr>
              <w:t>а</w:t>
            </w:r>
          </w:p>
        </w:tc>
        <w:tc>
          <w:tcPr>
            <w:tcW w:w="2976" w:type="dxa"/>
            <w:tcBorders>
              <w:bottom w:val="double" w:sz="4" w:space="0" w:color="auto"/>
            </w:tcBorders>
            <w:tcMar>
              <w:top w:w="0" w:type="dxa"/>
            </w:tcMar>
            <w:vAlign w:val="center"/>
          </w:tcPr>
          <w:p w:rsidR="00E6464B" w:rsidRPr="00156E22" w:rsidRDefault="00E6464B" w:rsidP="003C0BEA">
            <w:pPr>
              <w:pStyle w:val="af7"/>
              <w:ind w:firstLine="0"/>
              <w:jc w:val="center"/>
              <w:rPr>
                <w:sz w:val="20"/>
                <w:szCs w:val="20"/>
              </w:rPr>
            </w:pPr>
            <w:r w:rsidRPr="00156E22">
              <w:rPr>
                <w:sz w:val="20"/>
                <w:szCs w:val="20"/>
              </w:rPr>
              <w:t>Ступен</w:t>
            </w:r>
            <w:r w:rsidR="003C0BEA" w:rsidRPr="00156E22">
              <w:rPr>
                <w:sz w:val="20"/>
                <w:szCs w:val="20"/>
              </w:rPr>
              <w:t>ь</w:t>
            </w:r>
            <w:r w:rsidRPr="00156E22">
              <w:rPr>
                <w:sz w:val="20"/>
                <w:szCs w:val="20"/>
              </w:rPr>
              <w:t xml:space="preserve"> давления, МПа</w:t>
            </w:r>
          </w:p>
        </w:tc>
      </w:tr>
      <w:tr w:rsidR="00E6464B" w:rsidRPr="00156E22" w:rsidTr="00475614">
        <w:trPr>
          <w:trHeight w:val="121"/>
        </w:trPr>
        <w:tc>
          <w:tcPr>
            <w:tcW w:w="3085" w:type="dxa"/>
            <w:vMerge w:val="restart"/>
            <w:tcBorders>
              <w:top w:val="double" w:sz="4" w:space="0" w:color="auto"/>
            </w:tcBorders>
            <w:tcMar>
              <w:top w:w="142" w:type="dxa"/>
            </w:tcMar>
            <w:vAlign w:val="center"/>
          </w:tcPr>
          <w:p w:rsidR="00E6464B" w:rsidRPr="00156E22" w:rsidRDefault="00E6464B" w:rsidP="00475614">
            <w:pPr>
              <w:pStyle w:val="af7"/>
              <w:ind w:firstLine="0"/>
              <w:jc w:val="center"/>
              <w:rPr>
                <w:sz w:val="20"/>
                <w:szCs w:val="20"/>
              </w:rPr>
            </w:pPr>
            <w:r w:rsidRPr="00156E22">
              <w:rPr>
                <w:sz w:val="20"/>
                <w:szCs w:val="20"/>
              </w:rPr>
              <w:t>Песчаные</w:t>
            </w:r>
          </w:p>
        </w:tc>
        <w:tc>
          <w:tcPr>
            <w:tcW w:w="3686" w:type="dxa"/>
            <w:tcBorders>
              <w:top w:val="double" w:sz="4" w:space="0" w:color="auto"/>
              <w:bottom w:val="single" w:sz="4" w:space="0" w:color="000000"/>
            </w:tcBorders>
            <w:tcMar>
              <w:top w:w="142" w:type="dxa"/>
            </w:tcMar>
          </w:tcPr>
          <w:p w:rsidR="00E6464B" w:rsidRPr="00156E22" w:rsidRDefault="00E6464B" w:rsidP="00475614">
            <w:pPr>
              <w:pStyle w:val="af7"/>
              <w:ind w:firstLine="0"/>
              <w:jc w:val="center"/>
              <w:rPr>
                <w:sz w:val="20"/>
                <w:szCs w:val="20"/>
              </w:rPr>
            </w:pPr>
            <w:r w:rsidRPr="00156E22">
              <w:rPr>
                <w:sz w:val="20"/>
                <w:szCs w:val="20"/>
              </w:rPr>
              <w:t>Плотные</w:t>
            </w:r>
          </w:p>
        </w:tc>
        <w:tc>
          <w:tcPr>
            <w:tcW w:w="2976" w:type="dxa"/>
            <w:tcBorders>
              <w:top w:val="double" w:sz="4" w:space="0" w:color="auto"/>
              <w:bottom w:val="single" w:sz="4" w:space="0" w:color="000000"/>
            </w:tcBorders>
            <w:tcMar>
              <w:top w:w="142" w:type="dxa"/>
            </w:tcMar>
          </w:tcPr>
          <w:p w:rsidR="00E6464B" w:rsidRPr="00156E22" w:rsidRDefault="00E6464B" w:rsidP="00475614">
            <w:pPr>
              <w:pStyle w:val="af7"/>
              <w:ind w:firstLine="0"/>
              <w:jc w:val="center"/>
              <w:rPr>
                <w:sz w:val="20"/>
                <w:szCs w:val="20"/>
              </w:rPr>
            </w:pPr>
            <w:r w:rsidRPr="00156E22">
              <w:rPr>
                <w:sz w:val="20"/>
                <w:szCs w:val="20"/>
              </w:rPr>
              <w:t>0,1</w:t>
            </w:r>
          </w:p>
        </w:tc>
      </w:tr>
      <w:tr w:rsidR="00E6464B" w:rsidRPr="00156E22" w:rsidTr="00475614">
        <w:trPr>
          <w:trHeight w:val="248"/>
        </w:trPr>
        <w:tc>
          <w:tcPr>
            <w:tcW w:w="3085" w:type="dxa"/>
            <w:vMerge/>
            <w:tcMar>
              <w:top w:w="142" w:type="dxa"/>
            </w:tcMar>
            <w:vAlign w:val="center"/>
          </w:tcPr>
          <w:p w:rsidR="00E6464B" w:rsidRPr="00156E22" w:rsidRDefault="00E6464B" w:rsidP="00475614">
            <w:pPr>
              <w:pStyle w:val="af7"/>
              <w:numPr>
                <w:ilvl w:val="0"/>
                <w:numId w:val="11"/>
              </w:numPr>
              <w:ind w:left="0" w:firstLine="709"/>
              <w:jc w:val="center"/>
              <w:rPr>
                <w:sz w:val="20"/>
                <w:szCs w:val="20"/>
              </w:rPr>
            </w:pPr>
          </w:p>
        </w:tc>
        <w:tc>
          <w:tcPr>
            <w:tcW w:w="3686" w:type="dxa"/>
            <w:tcBorders>
              <w:top w:val="single" w:sz="4" w:space="0" w:color="000000"/>
              <w:bottom w:val="single" w:sz="4" w:space="0" w:color="000000"/>
            </w:tcBorders>
            <w:tcMar>
              <w:top w:w="142" w:type="dxa"/>
            </w:tcMar>
          </w:tcPr>
          <w:p w:rsidR="00E6464B" w:rsidRPr="00156E22" w:rsidRDefault="00E6464B" w:rsidP="00475614">
            <w:pPr>
              <w:pStyle w:val="af7"/>
              <w:ind w:firstLine="0"/>
              <w:jc w:val="center"/>
              <w:rPr>
                <w:sz w:val="20"/>
                <w:szCs w:val="20"/>
              </w:rPr>
            </w:pPr>
            <w:r w:rsidRPr="00156E22">
              <w:rPr>
                <w:sz w:val="20"/>
                <w:szCs w:val="20"/>
              </w:rPr>
              <w:t>Средней плотности</w:t>
            </w:r>
          </w:p>
        </w:tc>
        <w:tc>
          <w:tcPr>
            <w:tcW w:w="2976" w:type="dxa"/>
            <w:tcBorders>
              <w:top w:val="single" w:sz="4" w:space="0" w:color="000000"/>
            </w:tcBorders>
            <w:tcMar>
              <w:top w:w="142" w:type="dxa"/>
            </w:tcMar>
          </w:tcPr>
          <w:p w:rsidR="00E6464B" w:rsidRPr="00156E22" w:rsidRDefault="00E6464B" w:rsidP="00475614">
            <w:pPr>
              <w:pStyle w:val="af7"/>
              <w:ind w:firstLine="0"/>
              <w:jc w:val="center"/>
              <w:rPr>
                <w:sz w:val="20"/>
                <w:szCs w:val="20"/>
              </w:rPr>
            </w:pPr>
            <w:r w:rsidRPr="00156E22">
              <w:rPr>
                <w:sz w:val="20"/>
                <w:szCs w:val="20"/>
              </w:rPr>
              <w:t>0,05</w:t>
            </w:r>
          </w:p>
        </w:tc>
      </w:tr>
      <w:tr w:rsidR="00E6464B" w:rsidRPr="00156E22" w:rsidTr="00475614">
        <w:trPr>
          <w:trHeight w:val="247"/>
        </w:trPr>
        <w:tc>
          <w:tcPr>
            <w:tcW w:w="3085" w:type="dxa"/>
            <w:vMerge w:val="restart"/>
            <w:tcMar>
              <w:top w:w="142" w:type="dxa"/>
            </w:tcMar>
            <w:vAlign w:val="center"/>
          </w:tcPr>
          <w:p w:rsidR="00E6464B" w:rsidRPr="00156E22" w:rsidRDefault="00E6464B" w:rsidP="00475614">
            <w:pPr>
              <w:pStyle w:val="af7"/>
              <w:ind w:firstLine="0"/>
              <w:jc w:val="center"/>
              <w:rPr>
                <w:sz w:val="20"/>
                <w:szCs w:val="20"/>
              </w:rPr>
            </w:pPr>
            <w:r w:rsidRPr="00156E22">
              <w:rPr>
                <w:sz w:val="20"/>
                <w:szCs w:val="20"/>
              </w:rPr>
              <w:t>Глинистые</w:t>
            </w:r>
          </w:p>
        </w:tc>
        <w:tc>
          <w:tcPr>
            <w:tcW w:w="3686" w:type="dxa"/>
            <w:tcBorders>
              <w:top w:val="single" w:sz="4" w:space="0" w:color="000000"/>
              <w:bottom w:val="single" w:sz="4" w:space="0" w:color="000000"/>
            </w:tcBorders>
            <w:tcMar>
              <w:top w:w="142" w:type="dxa"/>
            </w:tcMar>
          </w:tcPr>
          <w:p w:rsidR="00E6464B" w:rsidRPr="00156E22" w:rsidRDefault="003C0BEA" w:rsidP="00475614">
            <w:pPr>
              <w:pStyle w:val="af7"/>
              <w:ind w:firstLine="0"/>
              <w:jc w:val="center"/>
              <w:rPr>
                <w:sz w:val="20"/>
                <w:szCs w:val="20"/>
              </w:rPr>
            </w:pPr>
            <w:r w:rsidRPr="00156E22">
              <w:rPr>
                <w:sz w:val="20"/>
                <w:szCs w:val="20"/>
              </w:rPr>
              <w:t>С</w:t>
            </w:r>
            <w:r w:rsidR="00E6464B" w:rsidRPr="00156E22">
              <w:rPr>
                <w:sz w:val="20"/>
                <w:szCs w:val="20"/>
              </w:rPr>
              <w:t xml:space="preserve"> показателем текучести </w:t>
            </w:r>
            <w:proofErr w:type="gramStart"/>
            <w:r w:rsidR="00E6464B" w:rsidRPr="00156E22">
              <w:rPr>
                <w:i/>
                <w:sz w:val="20"/>
                <w:szCs w:val="20"/>
                <w:lang w:val="en-US"/>
              </w:rPr>
              <w:t>I</w:t>
            </w:r>
            <w:r w:rsidR="00E6464B" w:rsidRPr="00156E22">
              <w:rPr>
                <w:i/>
                <w:sz w:val="20"/>
                <w:szCs w:val="20"/>
                <w:vertAlign w:val="subscript"/>
                <w:lang w:val="en-US"/>
              </w:rPr>
              <w:t>L</w:t>
            </w:r>
            <w:r w:rsidR="00E6464B" w:rsidRPr="00156E22">
              <w:rPr>
                <w:i/>
                <w:sz w:val="20"/>
                <w:szCs w:val="20"/>
              </w:rPr>
              <w:t xml:space="preserve"> </w:t>
            </w:r>
            <w:r w:rsidR="00E6464B" w:rsidRPr="00156E22">
              <w:rPr>
                <w:i/>
                <w:sz w:val="20"/>
                <w:szCs w:val="20"/>
                <w:lang w:val="en-US"/>
              </w:rPr>
              <w:t xml:space="preserve"> ≤</w:t>
            </w:r>
            <w:proofErr w:type="gramEnd"/>
            <w:r w:rsidR="00E6464B" w:rsidRPr="00156E22">
              <w:rPr>
                <w:i/>
                <w:sz w:val="20"/>
                <w:szCs w:val="20"/>
              </w:rPr>
              <w:t xml:space="preserve"> </w:t>
            </w:r>
            <w:r w:rsidR="00E6464B" w:rsidRPr="00156E22">
              <w:rPr>
                <w:sz w:val="20"/>
                <w:szCs w:val="20"/>
                <w:lang w:val="en-US"/>
              </w:rPr>
              <w:t>0,5</w:t>
            </w:r>
          </w:p>
        </w:tc>
        <w:tc>
          <w:tcPr>
            <w:tcW w:w="2976" w:type="dxa"/>
            <w:tcMar>
              <w:top w:w="142" w:type="dxa"/>
            </w:tcMar>
          </w:tcPr>
          <w:p w:rsidR="00E6464B" w:rsidRPr="00156E22" w:rsidRDefault="00E6464B" w:rsidP="00475614">
            <w:pPr>
              <w:pStyle w:val="af7"/>
              <w:ind w:firstLine="0"/>
              <w:jc w:val="center"/>
              <w:rPr>
                <w:sz w:val="20"/>
                <w:szCs w:val="20"/>
              </w:rPr>
            </w:pPr>
            <w:r w:rsidRPr="00156E22">
              <w:rPr>
                <w:sz w:val="20"/>
                <w:szCs w:val="20"/>
                <w:lang w:val="en-US"/>
              </w:rPr>
              <w:t>0</w:t>
            </w:r>
            <w:r w:rsidRPr="00156E22">
              <w:rPr>
                <w:sz w:val="20"/>
                <w:szCs w:val="20"/>
              </w:rPr>
              <w:t>,05</w:t>
            </w:r>
          </w:p>
        </w:tc>
      </w:tr>
      <w:tr w:rsidR="00E6464B" w:rsidRPr="00156E22" w:rsidTr="00475614">
        <w:trPr>
          <w:trHeight w:val="247"/>
        </w:trPr>
        <w:tc>
          <w:tcPr>
            <w:tcW w:w="3085" w:type="dxa"/>
            <w:vMerge/>
            <w:tcMar>
              <w:top w:w="142" w:type="dxa"/>
            </w:tcMar>
            <w:vAlign w:val="center"/>
          </w:tcPr>
          <w:p w:rsidR="00E6464B" w:rsidRPr="00156E22" w:rsidRDefault="00E6464B" w:rsidP="00475614">
            <w:pPr>
              <w:pStyle w:val="af7"/>
              <w:ind w:firstLine="0"/>
              <w:jc w:val="center"/>
              <w:rPr>
                <w:sz w:val="20"/>
                <w:szCs w:val="20"/>
              </w:rPr>
            </w:pPr>
          </w:p>
        </w:tc>
        <w:tc>
          <w:tcPr>
            <w:tcW w:w="3686" w:type="dxa"/>
            <w:tcBorders>
              <w:top w:val="single" w:sz="4" w:space="0" w:color="000000"/>
              <w:bottom w:val="single" w:sz="4" w:space="0" w:color="000000"/>
            </w:tcBorders>
            <w:tcMar>
              <w:top w:w="142" w:type="dxa"/>
            </w:tcMar>
          </w:tcPr>
          <w:p w:rsidR="00E6464B" w:rsidRPr="00156E22" w:rsidRDefault="003C0BEA" w:rsidP="00475614">
            <w:pPr>
              <w:pStyle w:val="af7"/>
              <w:ind w:firstLine="0"/>
              <w:jc w:val="center"/>
              <w:rPr>
                <w:sz w:val="20"/>
                <w:szCs w:val="20"/>
              </w:rPr>
            </w:pPr>
            <w:r w:rsidRPr="00156E22">
              <w:rPr>
                <w:sz w:val="20"/>
                <w:szCs w:val="20"/>
              </w:rPr>
              <w:t>С</w:t>
            </w:r>
            <w:r w:rsidR="00E6464B" w:rsidRPr="00156E22">
              <w:rPr>
                <w:sz w:val="20"/>
                <w:szCs w:val="20"/>
              </w:rPr>
              <w:t xml:space="preserve"> показателем текучести </w:t>
            </w:r>
            <w:proofErr w:type="gramStart"/>
            <w:r w:rsidR="00E6464B" w:rsidRPr="00156E22">
              <w:rPr>
                <w:i/>
                <w:sz w:val="20"/>
                <w:szCs w:val="20"/>
                <w:lang w:val="en-US"/>
              </w:rPr>
              <w:t>I</w:t>
            </w:r>
            <w:r w:rsidR="00E6464B" w:rsidRPr="00156E22">
              <w:rPr>
                <w:i/>
                <w:sz w:val="20"/>
                <w:szCs w:val="20"/>
                <w:vertAlign w:val="subscript"/>
                <w:lang w:val="en-US"/>
              </w:rPr>
              <w:t>L</w:t>
            </w:r>
            <w:r w:rsidR="00E6464B" w:rsidRPr="00156E22">
              <w:rPr>
                <w:i/>
                <w:sz w:val="20"/>
                <w:szCs w:val="20"/>
              </w:rPr>
              <w:t xml:space="preserve"> </w:t>
            </w:r>
            <w:r w:rsidR="00E6464B" w:rsidRPr="00156E22">
              <w:rPr>
                <w:i/>
                <w:sz w:val="20"/>
                <w:szCs w:val="20"/>
                <w:lang w:val="en-US"/>
              </w:rPr>
              <w:t xml:space="preserve"> &gt;</w:t>
            </w:r>
            <w:proofErr w:type="gramEnd"/>
            <w:r w:rsidR="00E6464B" w:rsidRPr="00156E22">
              <w:rPr>
                <w:i/>
                <w:sz w:val="20"/>
                <w:szCs w:val="20"/>
                <w:lang w:val="en-US"/>
              </w:rPr>
              <w:t xml:space="preserve"> </w:t>
            </w:r>
            <w:r w:rsidR="00E6464B" w:rsidRPr="00156E22">
              <w:rPr>
                <w:sz w:val="20"/>
                <w:szCs w:val="20"/>
                <w:lang w:val="en-US"/>
              </w:rPr>
              <w:t>0,5</w:t>
            </w:r>
          </w:p>
        </w:tc>
        <w:tc>
          <w:tcPr>
            <w:tcW w:w="2976" w:type="dxa"/>
            <w:tcMar>
              <w:top w:w="142" w:type="dxa"/>
            </w:tcMar>
          </w:tcPr>
          <w:p w:rsidR="00E6464B" w:rsidRPr="00156E22" w:rsidRDefault="00E6464B" w:rsidP="00475614">
            <w:pPr>
              <w:pStyle w:val="af7"/>
              <w:ind w:firstLine="0"/>
              <w:jc w:val="center"/>
              <w:rPr>
                <w:sz w:val="20"/>
                <w:szCs w:val="20"/>
                <w:lang w:val="en-US"/>
              </w:rPr>
            </w:pPr>
            <w:r w:rsidRPr="00156E22">
              <w:rPr>
                <w:sz w:val="20"/>
                <w:szCs w:val="20"/>
              </w:rPr>
              <w:t>0,025</w:t>
            </w:r>
          </w:p>
        </w:tc>
      </w:tr>
    </w:tbl>
    <w:p w:rsidR="00E6464B" w:rsidRPr="00156E22" w:rsidRDefault="00E6464B" w:rsidP="0040416A">
      <w:pPr>
        <w:pStyle w:val="af7"/>
        <w:numPr>
          <w:ilvl w:val="0"/>
          <w:numId w:val="11"/>
        </w:numPr>
        <w:spacing w:line="360" w:lineRule="auto"/>
        <w:ind w:left="0" w:firstLine="567"/>
        <w:jc w:val="both"/>
      </w:pPr>
      <w:r w:rsidRPr="00156E22">
        <w:rPr>
          <w:spacing w:val="-2"/>
        </w:rPr>
        <w:t xml:space="preserve"> Каждую</w:t>
      </w:r>
      <w:r w:rsidRPr="00156E22">
        <w:rPr>
          <w:spacing w:val="-8"/>
        </w:rPr>
        <w:t xml:space="preserve"> </w:t>
      </w:r>
      <w:r w:rsidRPr="00156E22">
        <w:t>ступень</w:t>
      </w:r>
      <w:r w:rsidRPr="00156E22">
        <w:rPr>
          <w:spacing w:val="-5"/>
        </w:rPr>
        <w:t xml:space="preserve"> </w:t>
      </w:r>
      <w:r w:rsidRPr="00156E22">
        <w:rPr>
          <w:spacing w:val="-1"/>
        </w:rPr>
        <w:t>давления</w:t>
      </w:r>
      <w:r w:rsidRPr="00156E22">
        <w:rPr>
          <w:spacing w:val="-8"/>
        </w:rPr>
        <w:t xml:space="preserve"> </w:t>
      </w:r>
      <w:r w:rsidRPr="00156E22">
        <w:t>на</w:t>
      </w:r>
      <w:r w:rsidRPr="00156E22">
        <w:rPr>
          <w:spacing w:val="-7"/>
        </w:rPr>
        <w:t xml:space="preserve"> </w:t>
      </w:r>
      <w:r w:rsidRPr="00156E22">
        <w:rPr>
          <w:spacing w:val="-1"/>
        </w:rPr>
        <w:t>стадиях</w:t>
      </w:r>
      <w:r w:rsidRPr="00156E22">
        <w:rPr>
          <w:spacing w:val="-10"/>
        </w:rPr>
        <w:t xml:space="preserve"> </w:t>
      </w:r>
      <w:r w:rsidRPr="00156E22">
        <w:rPr>
          <w:spacing w:val="-2"/>
        </w:rPr>
        <w:t>нагрузки</w:t>
      </w:r>
      <w:r w:rsidRPr="00156E22">
        <w:rPr>
          <w:spacing w:val="-6"/>
        </w:rPr>
        <w:t xml:space="preserve"> </w:t>
      </w:r>
      <w:r w:rsidRPr="00156E22">
        <w:t>выдерживают</w:t>
      </w:r>
      <w:r w:rsidRPr="00156E22">
        <w:rPr>
          <w:spacing w:val="-5"/>
        </w:rPr>
        <w:t xml:space="preserve"> до</w:t>
      </w:r>
      <w:r w:rsidRPr="00156E22">
        <w:rPr>
          <w:spacing w:val="46"/>
          <w:w w:val="99"/>
        </w:rPr>
        <w:t xml:space="preserve"> </w:t>
      </w:r>
      <w:r w:rsidRPr="00156E22">
        <w:rPr>
          <w:spacing w:val="-1"/>
        </w:rPr>
        <w:t>условной</w:t>
      </w:r>
      <w:r w:rsidRPr="00156E22">
        <w:rPr>
          <w:spacing w:val="-12"/>
        </w:rPr>
        <w:t xml:space="preserve"> </w:t>
      </w:r>
      <w:r w:rsidRPr="00156E22">
        <w:rPr>
          <w:spacing w:val="-1"/>
        </w:rPr>
        <w:t>стабилизации</w:t>
      </w:r>
      <w:r w:rsidRPr="00156E22">
        <w:rPr>
          <w:spacing w:val="-12"/>
        </w:rPr>
        <w:t xml:space="preserve"> </w:t>
      </w:r>
      <w:r w:rsidRPr="00156E22">
        <w:rPr>
          <w:spacing w:val="-1"/>
        </w:rPr>
        <w:t>деформации</w:t>
      </w:r>
      <w:r w:rsidRPr="00156E22">
        <w:rPr>
          <w:spacing w:val="-15"/>
        </w:rPr>
        <w:t xml:space="preserve"> </w:t>
      </w:r>
      <w:r w:rsidRPr="00156E22">
        <w:rPr>
          <w:spacing w:val="-2"/>
        </w:rPr>
        <w:t>грунта.</w:t>
      </w:r>
    </w:p>
    <w:p w:rsidR="00E6464B" w:rsidRPr="00156E22" w:rsidRDefault="00E6464B" w:rsidP="0040416A">
      <w:pPr>
        <w:pStyle w:val="af7"/>
        <w:spacing w:line="360" w:lineRule="auto"/>
        <w:ind w:firstLine="567"/>
        <w:jc w:val="both"/>
      </w:pPr>
      <w:r w:rsidRPr="00156E22">
        <w:rPr>
          <w:spacing w:val="-1"/>
        </w:rPr>
        <w:t>При</w:t>
      </w:r>
      <w:r w:rsidRPr="00156E22">
        <w:rPr>
          <w:spacing w:val="-8"/>
        </w:rPr>
        <w:t xml:space="preserve"> </w:t>
      </w:r>
      <w:r w:rsidRPr="00156E22">
        <w:rPr>
          <w:spacing w:val="-1"/>
        </w:rPr>
        <w:t>испытании</w:t>
      </w:r>
      <w:r w:rsidRPr="00156E22">
        <w:rPr>
          <w:spacing w:val="-10"/>
        </w:rPr>
        <w:t xml:space="preserve"> </w:t>
      </w:r>
      <w:r w:rsidRPr="00156E22">
        <w:rPr>
          <w:spacing w:val="-1"/>
        </w:rPr>
        <w:t>песчаных</w:t>
      </w:r>
      <w:r w:rsidRPr="00156E22">
        <w:rPr>
          <w:spacing w:val="-12"/>
        </w:rPr>
        <w:t xml:space="preserve"> </w:t>
      </w:r>
      <w:r w:rsidRPr="00156E22">
        <w:t>и</w:t>
      </w:r>
      <w:r w:rsidRPr="00156E22">
        <w:rPr>
          <w:spacing w:val="-7"/>
        </w:rPr>
        <w:t xml:space="preserve"> </w:t>
      </w:r>
      <w:r w:rsidRPr="00156E22">
        <w:rPr>
          <w:spacing w:val="-1"/>
        </w:rPr>
        <w:t>пылевато-глинистых</w:t>
      </w:r>
      <w:r w:rsidRPr="00156E22">
        <w:rPr>
          <w:spacing w:val="-13"/>
        </w:rPr>
        <w:t xml:space="preserve"> </w:t>
      </w:r>
      <w:r w:rsidRPr="00156E22">
        <w:t>грунтов</w:t>
      </w:r>
      <w:r w:rsidRPr="00156E22">
        <w:rPr>
          <w:spacing w:val="-10"/>
        </w:rPr>
        <w:t xml:space="preserve"> </w:t>
      </w:r>
      <w:r w:rsidRPr="00156E22">
        <w:t>за</w:t>
      </w:r>
      <w:r w:rsidRPr="00156E22">
        <w:rPr>
          <w:spacing w:val="-9"/>
        </w:rPr>
        <w:t xml:space="preserve"> </w:t>
      </w:r>
      <w:r w:rsidRPr="00156E22">
        <w:rPr>
          <w:spacing w:val="-1"/>
        </w:rPr>
        <w:t>критерий</w:t>
      </w:r>
      <w:r w:rsidRPr="00156E22">
        <w:rPr>
          <w:spacing w:val="-11"/>
        </w:rPr>
        <w:t xml:space="preserve"> </w:t>
      </w:r>
      <w:r w:rsidRPr="00156E22">
        <w:rPr>
          <w:spacing w:val="-1"/>
        </w:rPr>
        <w:t xml:space="preserve">условной </w:t>
      </w:r>
      <w:r w:rsidRPr="00156E22">
        <w:t xml:space="preserve">стабилизации </w:t>
      </w:r>
      <w:r w:rsidRPr="00156E22">
        <w:rPr>
          <w:spacing w:val="-1"/>
        </w:rPr>
        <w:t>деформации</w:t>
      </w:r>
      <w:r w:rsidRPr="00156E22">
        <w:t xml:space="preserve"> </w:t>
      </w:r>
      <w:r w:rsidRPr="00156E22">
        <w:rPr>
          <w:spacing w:val="-1"/>
        </w:rPr>
        <w:t>принимают</w:t>
      </w:r>
      <w:r w:rsidRPr="00156E22">
        <w:t xml:space="preserve"> </w:t>
      </w:r>
      <w:r w:rsidRPr="00156E22">
        <w:rPr>
          <w:spacing w:val="-1"/>
        </w:rPr>
        <w:t>скорость</w:t>
      </w:r>
      <w:r w:rsidRPr="00156E22">
        <w:t xml:space="preserve"> </w:t>
      </w:r>
      <w:r w:rsidRPr="00156E22">
        <w:rPr>
          <w:spacing w:val="-1"/>
        </w:rPr>
        <w:t>увеличения</w:t>
      </w:r>
      <w:r w:rsidRPr="00156E22">
        <w:t xml:space="preserve"> </w:t>
      </w:r>
      <w:r w:rsidRPr="00156E22">
        <w:rPr>
          <w:spacing w:val="-1"/>
        </w:rPr>
        <w:t>диаметра</w:t>
      </w:r>
      <w:r w:rsidRPr="00156E22">
        <w:rPr>
          <w:spacing w:val="50"/>
        </w:rPr>
        <w:t xml:space="preserve"> </w:t>
      </w:r>
      <w:r w:rsidRPr="00156E22">
        <w:rPr>
          <w:spacing w:val="-1"/>
        </w:rPr>
        <w:t>скважины,</w:t>
      </w:r>
      <w:r w:rsidRPr="00156E22">
        <w:rPr>
          <w:spacing w:val="53"/>
        </w:rPr>
        <w:t xml:space="preserve"> </w:t>
      </w:r>
      <w:r w:rsidRPr="00156E22">
        <w:t xml:space="preserve">не </w:t>
      </w:r>
      <w:r w:rsidRPr="00156E22">
        <w:rPr>
          <w:spacing w:val="-1"/>
        </w:rPr>
        <w:t>превышающую</w:t>
      </w:r>
      <w:r w:rsidRPr="00156E22">
        <w:rPr>
          <w:spacing w:val="54"/>
        </w:rPr>
        <w:t xml:space="preserve"> </w:t>
      </w:r>
      <w:r w:rsidR="008721D1" w:rsidRPr="00156E22">
        <w:t>0,1</w:t>
      </w:r>
      <w:r w:rsidRPr="00156E22">
        <w:rPr>
          <w:spacing w:val="-2"/>
        </w:rPr>
        <w:t xml:space="preserve"> мм</w:t>
      </w:r>
      <w:r w:rsidRPr="00156E22">
        <w:rPr>
          <w:spacing w:val="-4"/>
        </w:rPr>
        <w:t xml:space="preserve"> </w:t>
      </w:r>
      <w:r w:rsidRPr="00156E22">
        <w:t>за</w:t>
      </w:r>
      <w:r w:rsidRPr="00156E22">
        <w:rPr>
          <w:spacing w:val="51"/>
        </w:rPr>
        <w:t xml:space="preserve"> </w:t>
      </w:r>
      <w:r w:rsidRPr="00156E22">
        <w:t>время,</w:t>
      </w:r>
      <w:r w:rsidRPr="00156E22">
        <w:rPr>
          <w:spacing w:val="54"/>
        </w:rPr>
        <w:t xml:space="preserve"> </w:t>
      </w:r>
      <w:r w:rsidRPr="00156E22">
        <w:rPr>
          <w:spacing w:val="-1"/>
        </w:rPr>
        <w:t>указанное</w:t>
      </w:r>
      <w:r w:rsidRPr="00156E22">
        <w:rPr>
          <w:spacing w:val="51"/>
        </w:rPr>
        <w:t xml:space="preserve"> </w:t>
      </w:r>
      <w:r w:rsidRPr="00156E22">
        <w:t>в</w:t>
      </w:r>
      <w:r w:rsidRPr="00156E22">
        <w:rPr>
          <w:spacing w:val="54"/>
        </w:rPr>
        <w:t xml:space="preserve"> </w:t>
      </w:r>
      <w:r w:rsidRPr="00156E22">
        <w:rPr>
          <w:spacing w:val="-1"/>
        </w:rPr>
        <w:t>таблице</w:t>
      </w:r>
      <w:r w:rsidRPr="00156E22">
        <w:rPr>
          <w:spacing w:val="-3"/>
        </w:rPr>
        <w:t xml:space="preserve"> </w:t>
      </w:r>
      <w:r w:rsidRPr="00156E22">
        <w:rPr>
          <w:spacing w:val="-1"/>
        </w:rPr>
        <w:t>2</w:t>
      </w:r>
      <w:r w:rsidR="008721D1" w:rsidRPr="00156E22">
        <w:t>.</w:t>
      </w:r>
      <w:r w:rsidRPr="00156E22">
        <w:t xml:space="preserve"> </w:t>
      </w:r>
    </w:p>
    <w:p w:rsidR="00E6464B" w:rsidRPr="00156E22" w:rsidRDefault="00E6464B" w:rsidP="0040416A">
      <w:pPr>
        <w:pStyle w:val="af7"/>
        <w:spacing w:line="360" w:lineRule="auto"/>
        <w:ind w:firstLine="567"/>
        <w:jc w:val="both"/>
      </w:pPr>
      <w:bookmarkStart w:id="11" w:name="sub_643"/>
      <w:r w:rsidRPr="00156E22">
        <w:t>Для зданий и сооружений уровня о</w:t>
      </w:r>
      <w:r w:rsidR="00533D46" w:rsidRPr="00156E22">
        <w:t xml:space="preserve">тветственности I </w:t>
      </w:r>
      <w:r w:rsidRPr="00156E22">
        <w:t>испытания грун</w:t>
      </w:r>
      <w:r w:rsidR="00533D46" w:rsidRPr="00156E22">
        <w:t>тов</w:t>
      </w:r>
      <w:r w:rsidRPr="00156E22">
        <w:t xml:space="preserve"> </w:t>
      </w:r>
      <w:proofErr w:type="spellStart"/>
      <w:r w:rsidRPr="00156E22">
        <w:t>прессиометрами</w:t>
      </w:r>
      <w:proofErr w:type="spellEnd"/>
      <w:r w:rsidRPr="00156E22">
        <w:t xml:space="preserve"> с секторным приложением нагрузки следует проводить в медленном режиме. Допускается проводить испытание грунта </w:t>
      </w:r>
      <w:proofErr w:type="spellStart"/>
      <w:r w:rsidRPr="00156E22">
        <w:t>прессиометрами</w:t>
      </w:r>
      <w:proofErr w:type="spellEnd"/>
      <w:r w:rsidRPr="00156E22">
        <w:t xml:space="preserve"> с секторным приложением нагрузки в быстром режиме в тех случаях, когда выполнены сопоставительные испытания </w:t>
      </w:r>
      <w:proofErr w:type="spellStart"/>
      <w:r w:rsidRPr="00156E22">
        <w:t>прессиометрами</w:t>
      </w:r>
      <w:proofErr w:type="spellEnd"/>
      <w:r w:rsidRPr="00156E22">
        <w:t xml:space="preserve"> с секторным приложением нагрузки в медленном и быстром режимах не менее чем с двукратной повторяемостью для данной р</w:t>
      </w:r>
      <w:r w:rsidR="00833B4E" w:rsidRPr="00156E22">
        <w:t>азновидности грунта на площадке</w:t>
      </w:r>
      <w:r w:rsidRPr="00156E22">
        <w:t xml:space="preserve"> проведения испытаний.</w:t>
      </w:r>
    </w:p>
    <w:bookmarkEnd w:id="11"/>
    <w:p w:rsidR="00E6464B" w:rsidRPr="00156E22" w:rsidRDefault="00E6464B" w:rsidP="0040416A">
      <w:pPr>
        <w:pStyle w:val="af7"/>
        <w:spacing w:line="360" w:lineRule="auto"/>
        <w:ind w:firstLine="567"/>
        <w:jc w:val="both"/>
      </w:pPr>
      <w:r w:rsidRPr="00156E22">
        <w:t xml:space="preserve">Для зданий и сооружений уровней ответственности II испытания </w:t>
      </w:r>
      <w:proofErr w:type="spellStart"/>
      <w:r w:rsidRPr="00156E22">
        <w:t>прессиометрами</w:t>
      </w:r>
      <w:proofErr w:type="spellEnd"/>
      <w:r w:rsidRPr="00156E22">
        <w:t xml:space="preserve"> с секторным приложением нагрузки допускается </w:t>
      </w:r>
      <w:proofErr w:type="gramStart"/>
      <w:r w:rsidRPr="00156E22">
        <w:t>проводить  в</w:t>
      </w:r>
      <w:proofErr w:type="gramEnd"/>
      <w:r w:rsidRPr="00156E22">
        <w:t xml:space="preserve"> быстром режиме.</w:t>
      </w:r>
    </w:p>
    <w:p w:rsidR="00E6464B" w:rsidRDefault="00E6464B" w:rsidP="0040416A">
      <w:pPr>
        <w:pStyle w:val="af9"/>
        <w:spacing w:before="240" w:after="120" w:line="360" w:lineRule="auto"/>
        <w:rPr>
          <w:spacing w:val="0"/>
          <w:szCs w:val="20"/>
        </w:rPr>
      </w:pPr>
      <w:r w:rsidRPr="00156E22">
        <w:rPr>
          <w:bCs/>
          <w:spacing w:val="40"/>
          <w:szCs w:val="22"/>
        </w:rPr>
        <w:t>Примечание</w:t>
      </w:r>
      <w:r w:rsidRPr="00156E22">
        <w:rPr>
          <w:bCs/>
          <w:spacing w:val="30"/>
          <w:szCs w:val="22"/>
        </w:rPr>
        <w:t xml:space="preserve"> </w:t>
      </w:r>
      <w:r w:rsidR="00C028B2" w:rsidRPr="00156E22">
        <w:rPr>
          <w:noProof/>
          <w:szCs w:val="22"/>
        </w:rPr>
        <w:t>—</w:t>
      </w:r>
      <w:r w:rsidRPr="00156E22">
        <w:rPr>
          <w:bCs/>
          <w:spacing w:val="30"/>
          <w:szCs w:val="22"/>
        </w:rPr>
        <w:t xml:space="preserve"> </w:t>
      </w:r>
      <w:r w:rsidRPr="00156E22">
        <w:rPr>
          <w:spacing w:val="0"/>
          <w:szCs w:val="20"/>
        </w:rPr>
        <w:t>Уровни ответственности зданий и сооружений приняты по ГОСТ 27751.</w:t>
      </w:r>
    </w:p>
    <w:p w:rsidR="00881F79" w:rsidRDefault="00881F79" w:rsidP="0040416A">
      <w:pPr>
        <w:pStyle w:val="af9"/>
        <w:spacing w:before="240" w:after="120" w:line="360" w:lineRule="auto"/>
        <w:rPr>
          <w:spacing w:val="0"/>
          <w:szCs w:val="20"/>
        </w:rPr>
      </w:pPr>
    </w:p>
    <w:p w:rsidR="00881F79" w:rsidRDefault="00881F79" w:rsidP="0040416A">
      <w:pPr>
        <w:pStyle w:val="af9"/>
        <w:spacing w:before="240" w:after="120" w:line="360" w:lineRule="auto"/>
        <w:rPr>
          <w:spacing w:val="0"/>
          <w:szCs w:val="20"/>
        </w:rPr>
      </w:pPr>
    </w:p>
    <w:p w:rsidR="00881F79" w:rsidRDefault="00881F79" w:rsidP="0040416A">
      <w:pPr>
        <w:pStyle w:val="af9"/>
        <w:spacing w:before="240" w:after="120" w:line="360" w:lineRule="auto"/>
        <w:rPr>
          <w:spacing w:val="0"/>
          <w:szCs w:val="20"/>
        </w:rPr>
      </w:pPr>
    </w:p>
    <w:p w:rsidR="00881F79" w:rsidRDefault="00881F79" w:rsidP="0040416A">
      <w:pPr>
        <w:pStyle w:val="af9"/>
        <w:spacing w:before="240" w:after="120" w:line="360" w:lineRule="auto"/>
        <w:rPr>
          <w:spacing w:val="0"/>
          <w:szCs w:val="20"/>
        </w:rPr>
      </w:pPr>
    </w:p>
    <w:p w:rsidR="00881F79" w:rsidRDefault="00881F79" w:rsidP="0040416A">
      <w:pPr>
        <w:pStyle w:val="af9"/>
        <w:spacing w:before="240" w:after="120" w:line="360" w:lineRule="auto"/>
        <w:rPr>
          <w:spacing w:val="0"/>
          <w:szCs w:val="20"/>
        </w:rPr>
      </w:pPr>
    </w:p>
    <w:p w:rsidR="00881F79" w:rsidRPr="00156E22" w:rsidRDefault="00881F79" w:rsidP="0040416A">
      <w:pPr>
        <w:pStyle w:val="af9"/>
        <w:spacing w:before="240" w:after="120" w:line="360" w:lineRule="auto"/>
        <w:rPr>
          <w:spacing w:val="0"/>
          <w:szCs w:val="20"/>
        </w:rPr>
      </w:pPr>
    </w:p>
    <w:p w:rsidR="002C0C0D" w:rsidRPr="00156E22" w:rsidRDefault="002C0C0D" w:rsidP="002C0C0D">
      <w:pPr>
        <w:pStyle w:val="afb"/>
        <w:ind w:left="0"/>
        <w:rPr>
          <w:spacing w:val="-1"/>
        </w:rPr>
      </w:pPr>
      <w:r w:rsidRPr="00156E22">
        <w:rPr>
          <w:spacing w:val="40"/>
        </w:rPr>
        <w:lastRenderedPageBreak/>
        <w:t>Таблица</w:t>
      </w:r>
      <w:r w:rsidRPr="00156E22">
        <w:t xml:space="preserve"> 2 </w:t>
      </w:r>
      <w:r w:rsidR="004307C0" w:rsidRPr="00156E22">
        <w:t>—</w:t>
      </w:r>
      <w:r w:rsidRPr="00156E22">
        <w:t xml:space="preserve"> </w:t>
      </w:r>
      <w:r w:rsidRPr="00156E22">
        <w:rPr>
          <w:spacing w:val="0"/>
        </w:rPr>
        <w:t xml:space="preserve">Время условной стабилизации деформации при испытаниях </w:t>
      </w:r>
      <w:proofErr w:type="spellStart"/>
      <w:r w:rsidRPr="00156E22">
        <w:rPr>
          <w:spacing w:val="0"/>
        </w:rPr>
        <w:t>прессиометром</w:t>
      </w:r>
      <w:proofErr w:type="spellEnd"/>
      <w:r w:rsidRPr="00156E22">
        <w:rPr>
          <w:spacing w:val="0"/>
        </w:rPr>
        <w:t xml:space="preserve"> с секторным приложением нагрузки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71"/>
        <w:gridCol w:w="2305"/>
        <w:gridCol w:w="3237"/>
      </w:tblGrid>
      <w:tr w:rsidR="002C0C0D" w:rsidRPr="00156E22" w:rsidTr="00E440B4">
        <w:trPr>
          <w:trHeight w:val="593"/>
        </w:trPr>
        <w:tc>
          <w:tcPr>
            <w:tcW w:w="4171" w:type="dxa"/>
            <w:tcBorders>
              <w:bottom w:val="double" w:sz="4" w:space="0" w:color="auto"/>
            </w:tcBorders>
            <w:tcMar>
              <w:top w:w="0" w:type="dxa"/>
            </w:tcMar>
            <w:vAlign w:val="center"/>
          </w:tcPr>
          <w:p w:rsidR="002C0C0D" w:rsidRPr="00156E22" w:rsidRDefault="002C0C0D" w:rsidP="00E440B4">
            <w:pPr>
              <w:pStyle w:val="af7"/>
              <w:ind w:firstLine="0"/>
              <w:jc w:val="center"/>
              <w:rPr>
                <w:sz w:val="21"/>
                <w:szCs w:val="21"/>
              </w:rPr>
            </w:pPr>
            <w:r w:rsidRPr="00156E22">
              <w:rPr>
                <w:sz w:val="21"/>
                <w:szCs w:val="21"/>
              </w:rPr>
              <w:t>Грунт</w:t>
            </w:r>
          </w:p>
        </w:tc>
        <w:tc>
          <w:tcPr>
            <w:tcW w:w="2305" w:type="dxa"/>
            <w:tcBorders>
              <w:bottom w:val="double" w:sz="4" w:space="0" w:color="auto"/>
            </w:tcBorders>
            <w:tcMar>
              <w:top w:w="0" w:type="dxa"/>
            </w:tcMar>
            <w:vAlign w:val="center"/>
          </w:tcPr>
          <w:p w:rsidR="002C0C0D" w:rsidRPr="00156E22" w:rsidRDefault="002C0C0D" w:rsidP="00E440B4">
            <w:pPr>
              <w:pStyle w:val="af7"/>
              <w:ind w:firstLine="0"/>
              <w:jc w:val="center"/>
              <w:rPr>
                <w:sz w:val="21"/>
                <w:szCs w:val="21"/>
              </w:rPr>
            </w:pPr>
            <w:r w:rsidRPr="00156E22">
              <w:rPr>
                <w:sz w:val="21"/>
                <w:szCs w:val="21"/>
              </w:rPr>
              <w:t>Режим испытания</w:t>
            </w:r>
          </w:p>
        </w:tc>
        <w:tc>
          <w:tcPr>
            <w:tcW w:w="3237" w:type="dxa"/>
            <w:tcBorders>
              <w:bottom w:val="double" w:sz="4" w:space="0" w:color="auto"/>
            </w:tcBorders>
            <w:tcMar>
              <w:top w:w="0" w:type="dxa"/>
            </w:tcMar>
            <w:vAlign w:val="center"/>
          </w:tcPr>
          <w:p w:rsidR="002C0C0D" w:rsidRPr="00156E22" w:rsidRDefault="002C0C0D" w:rsidP="00E440B4">
            <w:pPr>
              <w:pStyle w:val="af7"/>
              <w:ind w:firstLine="0"/>
              <w:jc w:val="center"/>
              <w:rPr>
                <w:sz w:val="21"/>
                <w:szCs w:val="21"/>
              </w:rPr>
            </w:pPr>
            <w:r w:rsidRPr="00156E22">
              <w:rPr>
                <w:sz w:val="21"/>
                <w:szCs w:val="21"/>
              </w:rPr>
              <w:t xml:space="preserve">Время условной стабилизации деформации </w:t>
            </w:r>
            <w:r w:rsidRPr="00156E22">
              <w:rPr>
                <w:i/>
                <w:sz w:val="21"/>
                <w:szCs w:val="21"/>
                <w:lang w:val="en-US"/>
              </w:rPr>
              <w:t>t</w:t>
            </w:r>
            <w:r w:rsidRPr="00156E22">
              <w:rPr>
                <w:sz w:val="21"/>
                <w:szCs w:val="21"/>
              </w:rPr>
              <w:t>, мин</w:t>
            </w:r>
          </w:p>
        </w:tc>
      </w:tr>
      <w:tr w:rsidR="002C0C0D" w:rsidRPr="00156E22" w:rsidTr="00E440B4">
        <w:trPr>
          <w:trHeight w:val="503"/>
        </w:trPr>
        <w:tc>
          <w:tcPr>
            <w:tcW w:w="4171" w:type="dxa"/>
            <w:tcBorders>
              <w:top w:val="double" w:sz="4" w:space="0" w:color="auto"/>
              <w:bottom w:val="nil"/>
            </w:tcBorders>
            <w:tcMar>
              <w:top w:w="0" w:type="dxa"/>
            </w:tcMar>
          </w:tcPr>
          <w:p w:rsidR="002C0C0D" w:rsidRPr="00156E22" w:rsidRDefault="002C0C0D" w:rsidP="00E440B4">
            <w:pPr>
              <w:pStyle w:val="af7"/>
              <w:ind w:firstLine="0"/>
              <w:jc w:val="center"/>
              <w:rPr>
                <w:sz w:val="21"/>
                <w:szCs w:val="21"/>
              </w:rPr>
            </w:pPr>
            <w:r w:rsidRPr="00156E22">
              <w:rPr>
                <w:sz w:val="21"/>
                <w:szCs w:val="21"/>
              </w:rPr>
              <w:t>Пески с коэффициентом водонасыщения:</w:t>
            </w:r>
          </w:p>
        </w:tc>
        <w:tc>
          <w:tcPr>
            <w:tcW w:w="2305" w:type="dxa"/>
            <w:vMerge w:val="restart"/>
            <w:tcBorders>
              <w:top w:val="double" w:sz="4" w:space="0" w:color="auto"/>
            </w:tcBorders>
            <w:tcMar>
              <w:top w:w="0" w:type="dxa"/>
            </w:tcMar>
          </w:tcPr>
          <w:p w:rsidR="002C0C0D" w:rsidRPr="00156E22" w:rsidRDefault="002C0C0D" w:rsidP="00E440B4">
            <w:pPr>
              <w:pStyle w:val="af7"/>
              <w:spacing w:before="600"/>
              <w:ind w:firstLine="0"/>
              <w:jc w:val="center"/>
              <w:rPr>
                <w:sz w:val="21"/>
                <w:szCs w:val="21"/>
              </w:rPr>
            </w:pPr>
            <w:r w:rsidRPr="00156E22">
              <w:rPr>
                <w:sz w:val="21"/>
                <w:szCs w:val="21"/>
              </w:rPr>
              <w:t>Медленный</w:t>
            </w:r>
          </w:p>
        </w:tc>
        <w:tc>
          <w:tcPr>
            <w:tcW w:w="3237" w:type="dxa"/>
            <w:tcBorders>
              <w:top w:val="double" w:sz="4" w:space="0" w:color="auto"/>
              <w:bottom w:val="nil"/>
            </w:tcBorders>
            <w:tcMar>
              <w:top w:w="57" w:type="dxa"/>
            </w:tcMar>
            <w:vAlign w:val="center"/>
          </w:tcPr>
          <w:p w:rsidR="002C0C0D" w:rsidRPr="00156E22" w:rsidRDefault="002C0C0D" w:rsidP="00E440B4">
            <w:pPr>
              <w:pStyle w:val="af7"/>
              <w:ind w:firstLine="119"/>
              <w:jc w:val="center"/>
              <w:rPr>
                <w:sz w:val="21"/>
                <w:szCs w:val="21"/>
                <w:lang w:val="en-US"/>
              </w:rPr>
            </w:pPr>
          </w:p>
        </w:tc>
      </w:tr>
      <w:tr w:rsidR="002C0C0D" w:rsidRPr="00156E22" w:rsidTr="00E440B4">
        <w:trPr>
          <w:trHeight w:val="815"/>
        </w:trPr>
        <w:tc>
          <w:tcPr>
            <w:tcW w:w="4171" w:type="dxa"/>
            <w:tcBorders>
              <w:top w:val="nil"/>
              <w:bottom w:val="nil"/>
            </w:tcBorders>
            <w:tcMar>
              <w:top w:w="0" w:type="dxa"/>
            </w:tcMar>
          </w:tcPr>
          <w:p w:rsidR="002C0C0D" w:rsidRPr="00156E22" w:rsidRDefault="002C0C0D" w:rsidP="00E440B4">
            <w:pPr>
              <w:pStyle w:val="af7"/>
              <w:ind w:firstLine="0"/>
              <w:jc w:val="center"/>
              <w:rPr>
                <w:sz w:val="21"/>
                <w:szCs w:val="21"/>
              </w:rPr>
            </w:pPr>
            <w:proofErr w:type="spellStart"/>
            <w:r w:rsidRPr="00156E22">
              <w:rPr>
                <w:i/>
                <w:sz w:val="21"/>
                <w:szCs w:val="21"/>
              </w:rPr>
              <w:t>S</w:t>
            </w:r>
            <w:r w:rsidRPr="00156E22">
              <w:rPr>
                <w:i/>
                <w:sz w:val="21"/>
                <w:szCs w:val="21"/>
                <w:vertAlign w:val="subscript"/>
              </w:rPr>
              <w:t>r</w:t>
            </w:r>
            <w:proofErr w:type="spellEnd"/>
            <w:r w:rsidRPr="00156E22">
              <w:rPr>
                <w:sz w:val="21"/>
                <w:szCs w:val="21"/>
              </w:rPr>
              <w:t xml:space="preserve"> ≤ 0,8</w:t>
            </w:r>
          </w:p>
          <w:p w:rsidR="002C0C0D" w:rsidRPr="00156E22" w:rsidRDefault="002C0C0D" w:rsidP="00E440B4">
            <w:pPr>
              <w:pStyle w:val="af7"/>
              <w:ind w:firstLine="0"/>
              <w:jc w:val="center"/>
              <w:rPr>
                <w:i/>
                <w:sz w:val="21"/>
                <w:szCs w:val="21"/>
              </w:rPr>
            </w:pPr>
            <w:proofErr w:type="spellStart"/>
            <w:r w:rsidRPr="00156E22">
              <w:rPr>
                <w:i/>
                <w:sz w:val="21"/>
                <w:szCs w:val="21"/>
              </w:rPr>
              <w:t>S</w:t>
            </w:r>
            <w:r w:rsidRPr="00156E22">
              <w:rPr>
                <w:i/>
                <w:sz w:val="21"/>
                <w:szCs w:val="21"/>
                <w:vertAlign w:val="subscript"/>
              </w:rPr>
              <w:t>r</w:t>
            </w:r>
            <w:proofErr w:type="spellEnd"/>
            <w:r w:rsidRPr="00156E22">
              <w:rPr>
                <w:i/>
                <w:sz w:val="21"/>
                <w:szCs w:val="21"/>
              </w:rPr>
              <w:t>&gt;0,8</w:t>
            </w:r>
          </w:p>
          <w:p w:rsidR="002C0C0D" w:rsidRPr="00156E22" w:rsidRDefault="002C0C0D" w:rsidP="004307C0">
            <w:pPr>
              <w:pStyle w:val="af7"/>
              <w:ind w:firstLine="0"/>
              <w:jc w:val="center"/>
              <w:rPr>
                <w:sz w:val="21"/>
                <w:szCs w:val="21"/>
              </w:rPr>
            </w:pPr>
            <w:r w:rsidRPr="00156E22">
              <w:rPr>
                <w:sz w:val="21"/>
                <w:szCs w:val="21"/>
              </w:rPr>
              <w:t>Глинисты</w:t>
            </w:r>
            <w:r w:rsidR="004307C0" w:rsidRPr="00156E22">
              <w:rPr>
                <w:sz w:val="21"/>
                <w:szCs w:val="21"/>
              </w:rPr>
              <w:t>й</w:t>
            </w:r>
            <w:r w:rsidRPr="00156E22">
              <w:rPr>
                <w:sz w:val="21"/>
                <w:szCs w:val="21"/>
              </w:rPr>
              <w:t xml:space="preserve"> с показателем текучести:</w:t>
            </w:r>
          </w:p>
        </w:tc>
        <w:tc>
          <w:tcPr>
            <w:tcW w:w="2305" w:type="dxa"/>
            <w:vMerge/>
            <w:tcMar>
              <w:top w:w="0" w:type="dxa"/>
            </w:tcMar>
            <w:vAlign w:val="center"/>
          </w:tcPr>
          <w:p w:rsidR="002C0C0D" w:rsidRPr="00156E22" w:rsidRDefault="002C0C0D" w:rsidP="00E440B4">
            <w:pPr>
              <w:pStyle w:val="af7"/>
              <w:jc w:val="center"/>
              <w:rPr>
                <w:sz w:val="21"/>
                <w:szCs w:val="21"/>
              </w:rPr>
            </w:pPr>
          </w:p>
        </w:tc>
        <w:tc>
          <w:tcPr>
            <w:tcW w:w="3237" w:type="dxa"/>
            <w:tcBorders>
              <w:top w:val="nil"/>
              <w:bottom w:val="nil"/>
            </w:tcBorders>
            <w:tcMar>
              <w:top w:w="57" w:type="dxa"/>
            </w:tcMar>
          </w:tcPr>
          <w:p w:rsidR="002C0C0D" w:rsidRPr="00156E22" w:rsidRDefault="002C0C0D" w:rsidP="00E440B4">
            <w:pPr>
              <w:pStyle w:val="af7"/>
              <w:ind w:firstLine="119"/>
              <w:jc w:val="center"/>
              <w:rPr>
                <w:sz w:val="21"/>
                <w:szCs w:val="21"/>
              </w:rPr>
            </w:pPr>
            <w:r w:rsidRPr="00156E22">
              <w:rPr>
                <w:sz w:val="21"/>
                <w:szCs w:val="21"/>
              </w:rPr>
              <w:t>15</w:t>
            </w:r>
          </w:p>
          <w:p w:rsidR="002C0C0D" w:rsidRPr="00156E22" w:rsidRDefault="002C0C0D" w:rsidP="00E440B4">
            <w:pPr>
              <w:pStyle w:val="af7"/>
              <w:ind w:firstLine="119"/>
              <w:jc w:val="center"/>
              <w:rPr>
                <w:sz w:val="21"/>
                <w:szCs w:val="21"/>
              </w:rPr>
            </w:pPr>
            <w:r w:rsidRPr="00156E22">
              <w:rPr>
                <w:sz w:val="21"/>
                <w:szCs w:val="21"/>
              </w:rPr>
              <w:t>30</w:t>
            </w:r>
          </w:p>
        </w:tc>
      </w:tr>
      <w:tr w:rsidR="002C0C0D" w:rsidRPr="00156E22" w:rsidTr="00587CD3">
        <w:trPr>
          <w:trHeight w:val="889"/>
        </w:trPr>
        <w:tc>
          <w:tcPr>
            <w:tcW w:w="4171" w:type="dxa"/>
            <w:tcBorders>
              <w:top w:val="nil"/>
              <w:bottom w:val="single" w:sz="4" w:space="0" w:color="000000"/>
            </w:tcBorders>
            <w:tcMar>
              <w:top w:w="0" w:type="dxa"/>
            </w:tcMar>
          </w:tcPr>
          <w:p w:rsidR="002C0C0D" w:rsidRPr="00156E22" w:rsidRDefault="002C0C0D" w:rsidP="00E440B4">
            <w:pPr>
              <w:pStyle w:val="af7"/>
              <w:ind w:firstLine="0"/>
              <w:jc w:val="center"/>
              <w:rPr>
                <w:sz w:val="21"/>
                <w:szCs w:val="21"/>
              </w:rPr>
            </w:pPr>
            <w:r w:rsidRPr="00156E22">
              <w:rPr>
                <w:i/>
                <w:sz w:val="21"/>
                <w:szCs w:val="21"/>
                <w:lang w:val="en-US"/>
              </w:rPr>
              <w:t>I</w:t>
            </w:r>
            <w:r w:rsidRPr="00156E22">
              <w:rPr>
                <w:i/>
                <w:sz w:val="21"/>
                <w:szCs w:val="21"/>
                <w:vertAlign w:val="subscript"/>
                <w:lang w:val="en-US"/>
              </w:rPr>
              <w:t>L</w:t>
            </w:r>
            <w:r w:rsidRPr="00156E22">
              <w:rPr>
                <w:i/>
                <w:sz w:val="21"/>
                <w:szCs w:val="21"/>
                <w:vertAlign w:val="subscript"/>
              </w:rPr>
              <w:t xml:space="preserve"> </w:t>
            </w:r>
            <w:r w:rsidRPr="00156E22">
              <w:rPr>
                <w:sz w:val="21"/>
                <w:szCs w:val="21"/>
              </w:rPr>
              <w:t>≤ 0,25</w:t>
            </w:r>
          </w:p>
          <w:p w:rsidR="002C0C0D" w:rsidRPr="00156E22" w:rsidRDefault="002C0C0D" w:rsidP="00587CD3">
            <w:pPr>
              <w:pStyle w:val="af7"/>
              <w:ind w:firstLine="0"/>
              <w:jc w:val="center"/>
              <w:rPr>
                <w:sz w:val="21"/>
                <w:szCs w:val="21"/>
              </w:rPr>
            </w:pPr>
            <w:r w:rsidRPr="00156E22">
              <w:rPr>
                <w:i/>
                <w:sz w:val="21"/>
                <w:szCs w:val="21"/>
                <w:lang w:val="en-US"/>
              </w:rPr>
              <w:t>I</w:t>
            </w:r>
            <w:r w:rsidRPr="00156E22">
              <w:rPr>
                <w:i/>
                <w:sz w:val="21"/>
                <w:szCs w:val="21"/>
                <w:vertAlign w:val="subscript"/>
                <w:lang w:val="en-US"/>
              </w:rPr>
              <w:t>L</w:t>
            </w:r>
            <w:r w:rsidRPr="00156E22">
              <w:rPr>
                <w:i/>
                <w:sz w:val="21"/>
                <w:szCs w:val="21"/>
                <w:vertAlign w:val="subscript"/>
              </w:rPr>
              <w:t xml:space="preserve"> </w:t>
            </w:r>
            <w:r w:rsidRPr="00156E22">
              <w:rPr>
                <w:sz w:val="21"/>
                <w:szCs w:val="21"/>
              </w:rPr>
              <w:t>&gt; 0,25</w:t>
            </w:r>
          </w:p>
        </w:tc>
        <w:tc>
          <w:tcPr>
            <w:tcW w:w="2305" w:type="dxa"/>
            <w:vMerge/>
            <w:tcBorders>
              <w:bottom w:val="single" w:sz="4" w:space="0" w:color="000000"/>
            </w:tcBorders>
            <w:tcMar>
              <w:top w:w="0" w:type="dxa"/>
            </w:tcMar>
            <w:vAlign w:val="center"/>
          </w:tcPr>
          <w:p w:rsidR="002C0C0D" w:rsidRPr="00156E22" w:rsidRDefault="002C0C0D" w:rsidP="00E440B4">
            <w:pPr>
              <w:pStyle w:val="af7"/>
              <w:jc w:val="center"/>
              <w:rPr>
                <w:sz w:val="21"/>
                <w:szCs w:val="21"/>
              </w:rPr>
            </w:pPr>
          </w:p>
        </w:tc>
        <w:tc>
          <w:tcPr>
            <w:tcW w:w="3237" w:type="dxa"/>
            <w:tcBorders>
              <w:top w:val="nil"/>
              <w:bottom w:val="single" w:sz="4" w:space="0" w:color="000000"/>
            </w:tcBorders>
            <w:tcMar>
              <w:top w:w="57" w:type="dxa"/>
            </w:tcMar>
          </w:tcPr>
          <w:p w:rsidR="002C0C0D" w:rsidRPr="00156E22" w:rsidRDefault="002C0C0D" w:rsidP="00587CD3">
            <w:pPr>
              <w:pStyle w:val="af7"/>
              <w:ind w:firstLine="119"/>
              <w:jc w:val="center"/>
              <w:rPr>
                <w:sz w:val="21"/>
                <w:szCs w:val="21"/>
              </w:rPr>
            </w:pPr>
            <w:r w:rsidRPr="00156E22">
              <w:rPr>
                <w:sz w:val="21"/>
                <w:szCs w:val="21"/>
              </w:rPr>
              <w:t>30</w:t>
            </w:r>
          </w:p>
          <w:p w:rsidR="002C0C0D" w:rsidRPr="00156E22" w:rsidRDefault="002C0C0D" w:rsidP="00587CD3">
            <w:pPr>
              <w:pStyle w:val="af7"/>
              <w:ind w:firstLine="119"/>
              <w:jc w:val="center"/>
              <w:rPr>
                <w:sz w:val="21"/>
                <w:szCs w:val="21"/>
              </w:rPr>
            </w:pPr>
            <w:r w:rsidRPr="00156E22">
              <w:rPr>
                <w:sz w:val="21"/>
                <w:szCs w:val="21"/>
              </w:rPr>
              <w:t>60</w:t>
            </w:r>
          </w:p>
        </w:tc>
      </w:tr>
      <w:tr w:rsidR="002C0C0D" w:rsidRPr="00156E22" w:rsidTr="00E440B4">
        <w:trPr>
          <w:trHeight w:val="211"/>
        </w:trPr>
        <w:tc>
          <w:tcPr>
            <w:tcW w:w="4171" w:type="dxa"/>
            <w:tcBorders>
              <w:top w:val="single" w:sz="4" w:space="0" w:color="000000"/>
              <w:left w:val="single" w:sz="4" w:space="0" w:color="000000"/>
              <w:bottom w:val="nil"/>
              <w:right w:val="single" w:sz="4" w:space="0" w:color="000000"/>
            </w:tcBorders>
            <w:tcMar>
              <w:top w:w="0" w:type="dxa"/>
            </w:tcMar>
            <w:vAlign w:val="center"/>
          </w:tcPr>
          <w:p w:rsidR="002C0C0D" w:rsidRPr="00156E22" w:rsidRDefault="002C0C0D" w:rsidP="00E440B4">
            <w:pPr>
              <w:pStyle w:val="af7"/>
              <w:ind w:firstLine="0"/>
              <w:rPr>
                <w:sz w:val="21"/>
                <w:szCs w:val="21"/>
              </w:rPr>
            </w:pPr>
            <w:r w:rsidRPr="00156E22">
              <w:rPr>
                <w:sz w:val="21"/>
                <w:szCs w:val="21"/>
              </w:rPr>
              <w:t>Пески</w:t>
            </w:r>
          </w:p>
        </w:tc>
        <w:tc>
          <w:tcPr>
            <w:tcW w:w="2305" w:type="dxa"/>
            <w:vMerge w:val="restart"/>
            <w:tcBorders>
              <w:top w:val="single" w:sz="4" w:space="0" w:color="000000"/>
              <w:left w:val="single" w:sz="4" w:space="0" w:color="000000"/>
            </w:tcBorders>
            <w:tcMar>
              <w:top w:w="0" w:type="dxa"/>
            </w:tcMar>
            <w:vAlign w:val="center"/>
          </w:tcPr>
          <w:p w:rsidR="002C0C0D" w:rsidRPr="00156E22" w:rsidRDefault="002C0C0D" w:rsidP="00E440B4">
            <w:pPr>
              <w:pStyle w:val="af7"/>
              <w:ind w:firstLine="0"/>
              <w:jc w:val="center"/>
              <w:rPr>
                <w:sz w:val="21"/>
                <w:szCs w:val="21"/>
              </w:rPr>
            </w:pPr>
            <w:r w:rsidRPr="00156E22">
              <w:rPr>
                <w:sz w:val="21"/>
                <w:szCs w:val="21"/>
              </w:rPr>
              <w:t>Быстрый</w:t>
            </w:r>
          </w:p>
        </w:tc>
        <w:tc>
          <w:tcPr>
            <w:tcW w:w="3237" w:type="dxa"/>
            <w:tcBorders>
              <w:top w:val="single" w:sz="4" w:space="0" w:color="000000"/>
              <w:bottom w:val="nil"/>
            </w:tcBorders>
            <w:tcMar>
              <w:top w:w="85" w:type="dxa"/>
            </w:tcMar>
            <w:vAlign w:val="center"/>
          </w:tcPr>
          <w:p w:rsidR="002C0C0D" w:rsidRPr="00156E22" w:rsidRDefault="002C0C0D" w:rsidP="00E440B4">
            <w:pPr>
              <w:pStyle w:val="af7"/>
              <w:ind w:firstLine="119"/>
              <w:jc w:val="center"/>
              <w:rPr>
                <w:sz w:val="21"/>
                <w:szCs w:val="21"/>
              </w:rPr>
            </w:pPr>
            <w:r w:rsidRPr="00156E22">
              <w:rPr>
                <w:sz w:val="21"/>
                <w:szCs w:val="21"/>
              </w:rPr>
              <w:t>3</w:t>
            </w:r>
          </w:p>
        </w:tc>
      </w:tr>
      <w:tr w:rsidR="002C0C0D" w:rsidRPr="00156E22" w:rsidTr="00E440B4">
        <w:trPr>
          <w:trHeight w:val="296"/>
        </w:trPr>
        <w:tc>
          <w:tcPr>
            <w:tcW w:w="4171" w:type="dxa"/>
            <w:tcBorders>
              <w:top w:val="nil"/>
              <w:left w:val="single" w:sz="4" w:space="0" w:color="000000"/>
              <w:right w:val="single" w:sz="4" w:space="0" w:color="000000"/>
            </w:tcBorders>
            <w:tcMar>
              <w:top w:w="0" w:type="dxa"/>
            </w:tcMar>
            <w:vAlign w:val="center"/>
          </w:tcPr>
          <w:p w:rsidR="002C0C0D" w:rsidRPr="00156E22" w:rsidRDefault="002C0C0D" w:rsidP="00E440B4">
            <w:pPr>
              <w:pStyle w:val="af7"/>
              <w:ind w:firstLine="0"/>
              <w:rPr>
                <w:sz w:val="21"/>
                <w:szCs w:val="21"/>
                <w:lang w:val="en-US"/>
              </w:rPr>
            </w:pPr>
            <w:r w:rsidRPr="00156E22">
              <w:rPr>
                <w:sz w:val="21"/>
                <w:szCs w:val="21"/>
              </w:rPr>
              <w:t>Глинистые</w:t>
            </w:r>
          </w:p>
        </w:tc>
        <w:tc>
          <w:tcPr>
            <w:tcW w:w="2305" w:type="dxa"/>
            <w:vMerge/>
            <w:tcBorders>
              <w:left w:val="single" w:sz="4" w:space="0" w:color="000000"/>
            </w:tcBorders>
            <w:tcMar>
              <w:top w:w="0" w:type="dxa"/>
            </w:tcMar>
            <w:vAlign w:val="center"/>
          </w:tcPr>
          <w:p w:rsidR="002C0C0D" w:rsidRPr="00156E22" w:rsidRDefault="002C0C0D" w:rsidP="00E440B4">
            <w:pPr>
              <w:pStyle w:val="af7"/>
              <w:ind w:left="349" w:firstLine="0"/>
              <w:jc w:val="center"/>
              <w:rPr>
                <w:sz w:val="21"/>
                <w:szCs w:val="21"/>
              </w:rPr>
            </w:pPr>
          </w:p>
        </w:tc>
        <w:tc>
          <w:tcPr>
            <w:tcW w:w="3237" w:type="dxa"/>
            <w:tcBorders>
              <w:top w:val="nil"/>
            </w:tcBorders>
            <w:tcMar>
              <w:top w:w="85" w:type="dxa"/>
            </w:tcMar>
            <w:vAlign w:val="center"/>
          </w:tcPr>
          <w:p w:rsidR="002C0C0D" w:rsidRPr="00156E22" w:rsidRDefault="002C0C0D" w:rsidP="00E440B4">
            <w:pPr>
              <w:pStyle w:val="af7"/>
              <w:ind w:firstLine="119"/>
              <w:jc w:val="center"/>
              <w:rPr>
                <w:sz w:val="21"/>
                <w:szCs w:val="21"/>
                <w:lang w:val="en-US"/>
              </w:rPr>
            </w:pPr>
            <w:r w:rsidRPr="00156E22">
              <w:rPr>
                <w:sz w:val="21"/>
                <w:szCs w:val="21"/>
              </w:rPr>
              <w:t>6</w:t>
            </w:r>
          </w:p>
        </w:tc>
      </w:tr>
      <w:tr w:rsidR="002C0C0D" w:rsidRPr="00156E22" w:rsidTr="00E440B4">
        <w:trPr>
          <w:trHeight w:val="1048"/>
        </w:trPr>
        <w:tc>
          <w:tcPr>
            <w:tcW w:w="9713" w:type="dxa"/>
            <w:gridSpan w:val="3"/>
            <w:tcMar>
              <w:top w:w="0" w:type="dxa"/>
            </w:tcMar>
          </w:tcPr>
          <w:p w:rsidR="002C0C0D" w:rsidRPr="00156E22" w:rsidRDefault="002C0C0D" w:rsidP="0040416A">
            <w:pPr>
              <w:pStyle w:val="af7"/>
              <w:ind w:firstLine="567"/>
              <w:jc w:val="both"/>
              <w:rPr>
                <w:sz w:val="21"/>
                <w:szCs w:val="21"/>
              </w:rPr>
            </w:pPr>
            <w:r w:rsidRPr="00156E22">
              <w:rPr>
                <w:bCs/>
                <w:noProof/>
                <w:spacing w:val="28"/>
                <w:sz w:val="22"/>
                <w:szCs w:val="22"/>
              </w:rPr>
              <w:t>Примечание</w:t>
            </w:r>
            <w:r w:rsidRPr="00156E22">
              <w:rPr>
                <w:bCs/>
                <w:noProof/>
                <w:spacing w:val="28"/>
                <w:sz w:val="21"/>
                <w:szCs w:val="21"/>
              </w:rPr>
              <w:t xml:space="preserve"> </w:t>
            </w:r>
            <w:r w:rsidR="0040416A" w:rsidRPr="00156E22">
              <w:rPr>
                <w:bCs/>
                <w:noProof/>
                <w:spacing w:val="28"/>
                <w:sz w:val="21"/>
                <w:szCs w:val="21"/>
              </w:rPr>
              <w:t>—</w:t>
            </w:r>
            <w:r w:rsidRPr="00156E22">
              <w:rPr>
                <w:bCs/>
                <w:noProof/>
                <w:spacing w:val="28"/>
                <w:sz w:val="21"/>
                <w:szCs w:val="21"/>
              </w:rPr>
              <w:t xml:space="preserve"> </w:t>
            </w:r>
            <w:r w:rsidRPr="00156E22">
              <w:rPr>
                <w:rStyle w:val="afa"/>
                <w:spacing w:val="0"/>
                <w:szCs w:val="20"/>
              </w:rPr>
              <w:t xml:space="preserve">При испытаниях искусственно уплотненных, насыпных и намывных грунтов время условной стабилизации деформации должно назначаться так же, как и для соответствующих </w:t>
            </w:r>
            <w:proofErr w:type="gramStart"/>
            <w:r w:rsidRPr="00156E22">
              <w:rPr>
                <w:rStyle w:val="afa"/>
                <w:spacing w:val="0"/>
                <w:szCs w:val="20"/>
              </w:rPr>
              <w:t>типов  песчаных</w:t>
            </w:r>
            <w:proofErr w:type="gramEnd"/>
            <w:r w:rsidRPr="00156E22">
              <w:rPr>
                <w:rStyle w:val="afa"/>
                <w:spacing w:val="0"/>
                <w:szCs w:val="20"/>
              </w:rPr>
              <w:t xml:space="preserve"> и глинистых грунтов в зависимости от коэффициента водонасыщения  и показателя текучести.</w:t>
            </w:r>
          </w:p>
        </w:tc>
      </w:tr>
    </w:tbl>
    <w:p w:rsidR="00E6464B" w:rsidRPr="00156E22" w:rsidRDefault="00E6464B" w:rsidP="0040416A">
      <w:pPr>
        <w:pStyle w:val="af7"/>
        <w:numPr>
          <w:ilvl w:val="0"/>
          <w:numId w:val="11"/>
        </w:numPr>
        <w:spacing w:before="120" w:line="360" w:lineRule="auto"/>
        <w:ind w:left="0" w:firstLine="567"/>
        <w:jc w:val="both"/>
      </w:pPr>
      <w:r w:rsidRPr="00156E22">
        <w:t>По специальному заданию для определения модуля деформации по ветви повторного нагружения может быть проведена разгрузка грунта, а затем повторное нагружение. Последняя ступень разгрузки и начало повторного нагружения определяются заданием. Повторное нагружение проводят в последовательности, аналогичной последовательности первого нагружения. Число ступеней при разгрузке допускается уменьш</w:t>
      </w:r>
      <w:r w:rsidR="004307C0" w:rsidRPr="00156E22">
        <w:t>а</w:t>
      </w:r>
      <w:r w:rsidRPr="00156E22">
        <w:t>ть.</w:t>
      </w:r>
    </w:p>
    <w:p w:rsidR="00E6464B" w:rsidRPr="00156E22" w:rsidRDefault="00E6464B" w:rsidP="0040416A">
      <w:pPr>
        <w:pStyle w:val="af7"/>
        <w:numPr>
          <w:ilvl w:val="0"/>
          <w:numId w:val="11"/>
        </w:numPr>
        <w:spacing w:line="360" w:lineRule="auto"/>
        <w:ind w:left="0" w:firstLine="567"/>
      </w:pPr>
      <w:r w:rsidRPr="00156E22">
        <w:t>Отсч</w:t>
      </w:r>
      <w:r w:rsidR="00F122AE" w:rsidRPr="00156E22">
        <w:t>е</w:t>
      </w:r>
      <w:r w:rsidRPr="00156E22">
        <w:t xml:space="preserve">ты по приборам для измерения деформаций на каждой ступени давления проводят в соответствии с таблицей </w:t>
      </w:r>
      <w:r w:rsidR="00A879F9" w:rsidRPr="00156E22">
        <w:t>3.</w:t>
      </w:r>
    </w:p>
    <w:p w:rsidR="00E6464B" w:rsidRPr="00156E22" w:rsidRDefault="00E6464B" w:rsidP="0040416A">
      <w:pPr>
        <w:pStyle w:val="afb"/>
        <w:spacing w:before="0" w:after="0"/>
        <w:ind w:left="0"/>
      </w:pPr>
      <w:r w:rsidRPr="00156E22">
        <w:rPr>
          <w:spacing w:val="40"/>
        </w:rPr>
        <w:t>Таблица</w:t>
      </w:r>
      <w:r w:rsidRPr="00156E22">
        <w:t xml:space="preserve"> </w:t>
      </w:r>
      <w:r w:rsidR="00A879F9" w:rsidRPr="00156E22">
        <w:t xml:space="preserve">3 </w:t>
      </w:r>
      <w:r w:rsidRPr="00156E22">
        <w:t xml:space="preserve">– </w:t>
      </w:r>
      <w:r w:rsidR="004307C0" w:rsidRPr="00156E22">
        <w:rPr>
          <w:spacing w:val="0"/>
        </w:rPr>
        <w:t>П</w:t>
      </w:r>
      <w:r w:rsidRPr="00156E22">
        <w:rPr>
          <w:spacing w:val="0"/>
        </w:rPr>
        <w:t>орядок снятий отсч</w:t>
      </w:r>
      <w:r w:rsidR="00F122AE" w:rsidRPr="00156E22">
        <w:rPr>
          <w:spacing w:val="0"/>
        </w:rPr>
        <w:t>е</w:t>
      </w:r>
      <w:r w:rsidRPr="00156E22">
        <w:rPr>
          <w:spacing w:val="0"/>
        </w:rPr>
        <w:t xml:space="preserve">тов при испытаниях </w:t>
      </w:r>
      <w:proofErr w:type="spellStart"/>
      <w:r w:rsidRPr="00156E22">
        <w:rPr>
          <w:spacing w:val="0"/>
        </w:rPr>
        <w:t>прессиометром</w:t>
      </w:r>
      <w:proofErr w:type="spellEnd"/>
      <w:r w:rsidRPr="00156E22">
        <w:rPr>
          <w:spacing w:val="0"/>
        </w:rPr>
        <w:t xml:space="preserve"> с секторным приложением нагрузки</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3828"/>
        <w:gridCol w:w="3826"/>
      </w:tblGrid>
      <w:tr w:rsidR="00E6464B" w:rsidRPr="00156E22" w:rsidTr="00475614">
        <w:tc>
          <w:tcPr>
            <w:tcW w:w="2235" w:type="dxa"/>
            <w:vMerge w:val="restart"/>
            <w:vAlign w:val="center"/>
          </w:tcPr>
          <w:p w:rsidR="00E6464B" w:rsidRPr="00156E22" w:rsidRDefault="00E6464B" w:rsidP="00833B4E">
            <w:pPr>
              <w:pStyle w:val="af7"/>
              <w:ind w:firstLine="0"/>
              <w:jc w:val="center"/>
              <w:rPr>
                <w:sz w:val="20"/>
                <w:szCs w:val="20"/>
              </w:rPr>
            </w:pPr>
            <w:r w:rsidRPr="00156E22">
              <w:rPr>
                <w:noProof/>
                <w:sz w:val="20"/>
                <w:szCs w:val="20"/>
              </w:rPr>
              <w:t>Грунт</w:t>
            </w:r>
          </w:p>
        </w:tc>
        <w:tc>
          <w:tcPr>
            <w:tcW w:w="7654" w:type="dxa"/>
            <w:gridSpan w:val="2"/>
            <w:vAlign w:val="center"/>
          </w:tcPr>
          <w:p w:rsidR="00E6464B" w:rsidRPr="00156E22" w:rsidRDefault="00E6464B" w:rsidP="00475614">
            <w:pPr>
              <w:pStyle w:val="af7"/>
              <w:ind w:firstLine="0"/>
              <w:jc w:val="center"/>
              <w:rPr>
                <w:sz w:val="20"/>
                <w:szCs w:val="20"/>
              </w:rPr>
            </w:pPr>
            <w:r w:rsidRPr="00156E22">
              <w:rPr>
                <w:noProof/>
                <w:sz w:val="20"/>
                <w:szCs w:val="20"/>
              </w:rPr>
              <w:t>Режим испытания</w:t>
            </w:r>
          </w:p>
        </w:tc>
      </w:tr>
      <w:tr w:rsidR="00E6464B" w:rsidRPr="00156E22" w:rsidTr="00475614">
        <w:tc>
          <w:tcPr>
            <w:tcW w:w="2235" w:type="dxa"/>
            <w:vMerge/>
            <w:tcBorders>
              <w:bottom w:val="double" w:sz="4" w:space="0" w:color="auto"/>
            </w:tcBorders>
            <w:vAlign w:val="center"/>
          </w:tcPr>
          <w:p w:rsidR="00E6464B" w:rsidRPr="00156E22" w:rsidRDefault="00E6464B" w:rsidP="00475614">
            <w:pPr>
              <w:pStyle w:val="af7"/>
              <w:ind w:firstLine="0"/>
              <w:rPr>
                <w:sz w:val="20"/>
                <w:szCs w:val="20"/>
              </w:rPr>
            </w:pPr>
          </w:p>
        </w:tc>
        <w:tc>
          <w:tcPr>
            <w:tcW w:w="3828" w:type="dxa"/>
            <w:tcBorders>
              <w:bottom w:val="double" w:sz="4" w:space="0" w:color="auto"/>
            </w:tcBorders>
            <w:vAlign w:val="center"/>
          </w:tcPr>
          <w:p w:rsidR="00E6464B" w:rsidRPr="00156E22" w:rsidRDefault="00E6464B" w:rsidP="00475614">
            <w:pPr>
              <w:pStyle w:val="af7"/>
              <w:ind w:firstLine="0"/>
              <w:jc w:val="center"/>
              <w:rPr>
                <w:sz w:val="20"/>
                <w:szCs w:val="20"/>
              </w:rPr>
            </w:pPr>
            <w:r w:rsidRPr="00156E22">
              <w:rPr>
                <w:noProof/>
                <w:sz w:val="20"/>
                <w:szCs w:val="20"/>
              </w:rPr>
              <w:t>Медленный</w:t>
            </w:r>
          </w:p>
        </w:tc>
        <w:tc>
          <w:tcPr>
            <w:tcW w:w="3826" w:type="dxa"/>
            <w:tcBorders>
              <w:bottom w:val="double" w:sz="4" w:space="0" w:color="auto"/>
            </w:tcBorders>
            <w:vAlign w:val="center"/>
          </w:tcPr>
          <w:p w:rsidR="00E6464B" w:rsidRPr="00156E22" w:rsidRDefault="00E6464B" w:rsidP="00475614">
            <w:pPr>
              <w:pStyle w:val="af7"/>
              <w:ind w:firstLine="0"/>
              <w:jc w:val="center"/>
              <w:rPr>
                <w:sz w:val="20"/>
                <w:szCs w:val="20"/>
              </w:rPr>
            </w:pPr>
            <w:r w:rsidRPr="00156E22">
              <w:rPr>
                <w:noProof/>
                <w:sz w:val="20"/>
                <w:szCs w:val="20"/>
              </w:rPr>
              <w:t>Быстрый</w:t>
            </w:r>
          </w:p>
        </w:tc>
      </w:tr>
      <w:tr w:rsidR="00E6464B" w:rsidRPr="00156E22" w:rsidTr="00475614">
        <w:trPr>
          <w:trHeight w:val="828"/>
        </w:trPr>
        <w:tc>
          <w:tcPr>
            <w:tcW w:w="2235" w:type="dxa"/>
            <w:tcBorders>
              <w:top w:val="double" w:sz="4" w:space="0" w:color="auto"/>
            </w:tcBorders>
            <w:vAlign w:val="center"/>
          </w:tcPr>
          <w:p w:rsidR="00E6464B" w:rsidRPr="00156E22" w:rsidRDefault="00E6464B" w:rsidP="00833B4E">
            <w:pPr>
              <w:pStyle w:val="af7"/>
              <w:ind w:firstLine="0"/>
              <w:jc w:val="center"/>
              <w:rPr>
                <w:sz w:val="20"/>
                <w:szCs w:val="20"/>
              </w:rPr>
            </w:pPr>
            <w:r w:rsidRPr="00156E22">
              <w:rPr>
                <w:noProof/>
                <w:sz w:val="20"/>
                <w:szCs w:val="20"/>
              </w:rPr>
              <w:t>Пески</w:t>
            </w:r>
          </w:p>
        </w:tc>
        <w:tc>
          <w:tcPr>
            <w:tcW w:w="3828" w:type="dxa"/>
            <w:tcBorders>
              <w:top w:val="double" w:sz="4" w:space="0" w:color="auto"/>
            </w:tcBorders>
            <w:vAlign w:val="center"/>
          </w:tcPr>
          <w:p w:rsidR="00E6464B" w:rsidRPr="00156E22" w:rsidRDefault="00E6464B" w:rsidP="004307C0">
            <w:pPr>
              <w:pStyle w:val="af5"/>
              <w:rPr>
                <w:sz w:val="20"/>
                <w:szCs w:val="20"/>
              </w:rPr>
            </w:pPr>
            <w:r w:rsidRPr="00156E22">
              <w:rPr>
                <w:rFonts w:ascii="Arial" w:hAnsi="Arial" w:cs="Arial"/>
                <w:sz w:val="20"/>
                <w:szCs w:val="20"/>
              </w:rPr>
              <w:t>Через</w:t>
            </w:r>
            <w:r w:rsidRPr="00156E22">
              <w:rPr>
                <w:rFonts w:ascii="Arial" w:hAnsi="Arial" w:cs="Arial"/>
                <w:spacing w:val="-3"/>
                <w:sz w:val="20"/>
                <w:szCs w:val="20"/>
              </w:rPr>
              <w:t xml:space="preserve"> </w:t>
            </w:r>
            <w:r w:rsidRPr="00156E22">
              <w:rPr>
                <w:rFonts w:ascii="Arial" w:hAnsi="Arial" w:cs="Arial"/>
                <w:spacing w:val="-1"/>
                <w:sz w:val="20"/>
                <w:szCs w:val="20"/>
              </w:rPr>
              <w:t>каждые</w:t>
            </w:r>
            <w:r w:rsidRPr="00156E22">
              <w:rPr>
                <w:rFonts w:ascii="Arial" w:hAnsi="Arial" w:cs="Arial"/>
                <w:spacing w:val="-4"/>
                <w:sz w:val="20"/>
                <w:szCs w:val="20"/>
              </w:rPr>
              <w:t xml:space="preserve"> </w:t>
            </w:r>
            <w:r w:rsidRPr="00156E22">
              <w:rPr>
                <w:rFonts w:ascii="Arial" w:hAnsi="Arial" w:cs="Arial"/>
                <w:sz w:val="20"/>
                <w:szCs w:val="20"/>
              </w:rPr>
              <w:t>2</w:t>
            </w:r>
            <w:r w:rsidRPr="00156E22">
              <w:rPr>
                <w:rFonts w:ascii="Arial" w:hAnsi="Arial" w:cs="Arial"/>
                <w:spacing w:val="-8"/>
                <w:sz w:val="20"/>
                <w:szCs w:val="20"/>
              </w:rPr>
              <w:t xml:space="preserve"> </w:t>
            </w:r>
            <w:r w:rsidRPr="00156E22">
              <w:rPr>
                <w:rFonts w:ascii="Arial" w:hAnsi="Arial" w:cs="Arial"/>
                <w:spacing w:val="-1"/>
                <w:sz w:val="20"/>
                <w:szCs w:val="20"/>
              </w:rPr>
              <w:t>мин</w:t>
            </w:r>
            <w:r w:rsidRPr="00156E22">
              <w:rPr>
                <w:rFonts w:ascii="Arial" w:hAnsi="Arial" w:cs="Arial"/>
                <w:spacing w:val="-3"/>
                <w:sz w:val="20"/>
                <w:szCs w:val="20"/>
              </w:rPr>
              <w:t xml:space="preserve"> </w:t>
            </w:r>
            <w:r w:rsidRPr="00156E22">
              <w:rPr>
                <w:rFonts w:ascii="Arial" w:hAnsi="Arial" w:cs="Arial"/>
                <w:sz w:val="20"/>
                <w:szCs w:val="20"/>
              </w:rPr>
              <w:t xml:space="preserve">в </w:t>
            </w:r>
            <w:r w:rsidRPr="00156E22">
              <w:rPr>
                <w:rFonts w:ascii="Arial" w:hAnsi="Arial" w:cs="Arial"/>
                <w:spacing w:val="-1"/>
                <w:sz w:val="20"/>
                <w:szCs w:val="20"/>
              </w:rPr>
              <w:t>течение</w:t>
            </w:r>
            <w:r w:rsidRPr="00156E22">
              <w:rPr>
                <w:rFonts w:ascii="Arial" w:hAnsi="Arial" w:cs="Arial"/>
                <w:spacing w:val="-7"/>
                <w:sz w:val="20"/>
                <w:szCs w:val="20"/>
              </w:rPr>
              <w:t xml:space="preserve"> </w:t>
            </w:r>
            <w:r w:rsidRPr="00156E22">
              <w:rPr>
                <w:rFonts w:ascii="Arial" w:hAnsi="Arial" w:cs="Arial"/>
                <w:sz w:val="20"/>
                <w:szCs w:val="20"/>
              </w:rPr>
              <w:t>первых</w:t>
            </w:r>
            <w:r w:rsidRPr="00156E22">
              <w:rPr>
                <w:rFonts w:ascii="Arial" w:hAnsi="Arial" w:cs="Arial"/>
                <w:spacing w:val="-9"/>
                <w:sz w:val="20"/>
                <w:szCs w:val="20"/>
              </w:rPr>
              <w:t xml:space="preserve"> </w:t>
            </w:r>
            <w:r w:rsidRPr="00156E22">
              <w:rPr>
                <w:rFonts w:ascii="Arial" w:hAnsi="Arial" w:cs="Arial"/>
                <w:sz w:val="20"/>
                <w:szCs w:val="20"/>
              </w:rPr>
              <w:t>10</w:t>
            </w:r>
            <w:r w:rsidRPr="00156E22">
              <w:rPr>
                <w:rFonts w:ascii="Arial" w:hAnsi="Arial" w:cs="Arial"/>
                <w:spacing w:val="-11"/>
                <w:sz w:val="20"/>
                <w:szCs w:val="20"/>
              </w:rPr>
              <w:t xml:space="preserve"> </w:t>
            </w:r>
            <w:r w:rsidRPr="00156E22">
              <w:rPr>
                <w:rFonts w:ascii="Arial" w:hAnsi="Arial" w:cs="Arial"/>
                <w:spacing w:val="-1"/>
                <w:sz w:val="20"/>
                <w:szCs w:val="20"/>
              </w:rPr>
              <w:t>мин,</w:t>
            </w:r>
            <w:r w:rsidRPr="00156E22">
              <w:rPr>
                <w:rFonts w:ascii="Arial" w:hAnsi="Arial" w:cs="Arial"/>
                <w:spacing w:val="-4"/>
                <w:sz w:val="20"/>
                <w:szCs w:val="20"/>
              </w:rPr>
              <w:t xml:space="preserve"> </w:t>
            </w:r>
            <w:r w:rsidRPr="00156E22">
              <w:rPr>
                <w:rFonts w:ascii="Arial" w:hAnsi="Arial" w:cs="Arial"/>
                <w:spacing w:val="-1"/>
                <w:sz w:val="20"/>
                <w:szCs w:val="20"/>
              </w:rPr>
              <w:t>далее через</w:t>
            </w:r>
            <w:r w:rsidRPr="00156E22">
              <w:rPr>
                <w:rFonts w:ascii="Arial" w:hAnsi="Arial" w:cs="Arial"/>
                <w:spacing w:val="-4"/>
                <w:sz w:val="20"/>
                <w:szCs w:val="20"/>
              </w:rPr>
              <w:t xml:space="preserve"> </w:t>
            </w:r>
            <w:r w:rsidRPr="00156E22">
              <w:rPr>
                <w:rFonts w:ascii="Arial" w:hAnsi="Arial" w:cs="Arial"/>
                <w:sz w:val="20"/>
                <w:szCs w:val="20"/>
              </w:rPr>
              <w:t>5</w:t>
            </w:r>
            <w:r w:rsidRPr="00156E22">
              <w:rPr>
                <w:rFonts w:ascii="Arial" w:hAnsi="Arial" w:cs="Arial"/>
                <w:spacing w:val="-3"/>
                <w:sz w:val="20"/>
                <w:szCs w:val="20"/>
              </w:rPr>
              <w:t xml:space="preserve"> </w:t>
            </w:r>
            <w:r w:rsidRPr="00156E22">
              <w:rPr>
                <w:rFonts w:ascii="Arial" w:hAnsi="Arial" w:cs="Arial"/>
                <w:spacing w:val="-1"/>
                <w:sz w:val="20"/>
                <w:szCs w:val="20"/>
              </w:rPr>
              <w:t>мин</w:t>
            </w:r>
            <w:r w:rsidRPr="00156E22">
              <w:rPr>
                <w:noProof/>
                <w:sz w:val="20"/>
                <w:szCs w:val="20"/>
              </w:rPr>
              <w:t xml:space="preserve"> </w:t>
            </w:r>
            <w:r w:rsidRPr="00156E22">
              <w:rPr>
                <w:rFonts w:ascii="Arial" w:hAnsi="Arial" w:cs="Arial"/>
                <w:noProof/>
                <w:sz w:val="20"/>
                <w:szCs w:val="20"/>
              </w:rPr>
              <w:t>до условной стабилизации деформаций (7.2)</w:t>
            </w:r>
          </w:p>
        </w:tc>
        <w:tc>
          <w:tcPr>
            <w:tcW w:w="3826" w:type="dxa"/>
            <w:tcBorders>
              <w:top w:val="double" w:sz="4" w:space="0" w:color="auto"/>
            </w:tcBorders>
            <w:vAlign w:val="center"/>
          </w:tcPr>
          <w:p w:rsidR="00E6464B" w:rsidRPr="00156E22" w:rsidRDefault="004307C0" w:rsidP="004307C0">
            <w:pPr>
              <w:pStyle w:val="af7"/>
              <w:ind w:firstLine="0"/>
              <w:rPr>
                <w:sz w:val="20"/>
                <w:szCs w:val="20"/>
              </w:rPr>
            </w:pPr>
            <w:r w:rsidRPr="00156E22">
              <w:rPr>
                <w:noProof/>
                <w:sz w:val="20"/>
                <w:szCs w:val="20"/>
              </w:rPr>
              <w:t>Через каждые 20 с</w:t>
            </w:r>
            <w:r w:rsidR="00E6464B" w:rsidRPr="00156E22">
              <w:rPr>
                <w:noProof/>
                <w:sz w:val="20"/>
                <w:szCs w:val="20"/>
              </w:rPr>
              <w:t xml:space="preserve"> в течение первых 2 мин, далее </w:t>
            </w:r>
            <w:r w:rsidRPr="00156E22">
              <w:rPr>
                <w:noProof/>
                <w:sz w:val="20"/>
                <w:szCs w:val="20"/>
              </w:rPr>
              <w:t>—</w:t>
            </w:r>
            <w:r w:rsidR="00E6464B" w:rsidRPr="00156E22">
              <w:rPr>
                <w:noProof/>
                <w:sz w:val="20"/>
                <w:szCs w:val="20"/>
              </w:rPr>
              <w:t xml:space="preserve"> через 1 мин до усло</w:t>
            </w:r>
            <w:r w:rsidRPr="00156E22">
              <w:rPr>
                <w:noProof/>
                <w:sz w:val="20"/>
                <w:szCs w:val="20"/>
              </w:rPr>
              <w:t>вной стабилизации деформаций (</w:t>
            </w:r>
            <w:r w:rsidR="00E6464B" w:rsidRPr="00156E22">
              <w:rPr>
                <w:noProof/>
                <w:sz w:val="20"/>
                <w:szCs w:val="20"/>
              </w:rPr>
              <w:t>7.2)</w:t>
            </w:r>
          </w:p>
        </w:tc>
      </w:tr>
      <w:tr w:rsidR="00E6464B" w:rsidRPr="00156E22" w:rsidTr="00475614">
        <w:trPr>
          <w:trHeight w:val="847"/>
        </w:trPr>
        <w:tc>
          <w:tcPr>
            <w:tcW w:w="2235" w:type="dxa"/>
            <w:vAlign w:val="center"/>
          </w:tcPr>
          <w:p w:rsidR="00E6464B" w:rsidRPr="00156E22" w:rsidRDefault="00E6464B" w:rsidP="00833B4E">
            <w:pPr>
              <w:pStyle w:val="af7"/>
              <w:ind w:firstLine="0"/>
              <w:jc w:val="center"/>
              <w:rPr>
                <w:sz w:val="20"/>
                <w:szCs w:val="20"/>
              </w:rPr>
            </w:pPr>
            <w:r w:rsidRPr="00156E22">
              <w:rPr>
                <w:noProof/>
                <w:sz w:val="20"/>
                <w:szCs w:val="20"/>
              </w:rPr>
              <w:t>Глинистые</w:t>
            </w:r>
          </w:p>
        </w:tc>
        <w:tc>
          <w:tcPr>
            <w:tcW w:w="3828" w:type="dxa"/>
            <w:vAlign w:val="center"/>
          </w:tcPr>
          <w:p w:rsidR="00E6464B" w:rsidRPr="00156E22" w:rsidRDefault="00E6464B" w:rsidP="004307C0">
            <w:pPr>
              <w:pStyle w:val="af7"/>
              <w:ind w:firstLine="0"/>
              <w:rPr>
                <w:sz w:val="20"/>
                <w:szCs w:val="20"/>
              </w:rPr>
            </w:pPr>
            <w:r w:rsidRPr="00156E22">
              <w:rPr>
                <w:noProof/>
                <w:sz w:val="20"/>
                <w:szCs w:val="20"/>
              </w:rPr>
              <w:t xml:space="preserve">Через каждые 4 мин в течение первых 20 мин, далее </w:t>
            </w:r>
            <w:r w:rsidR="004307C0" w:rsidRPr="00156E22">
              <w:rPr>
                <w:noProof/>
                <w:sz w:val="20"/>
                <w:szCs w:val="20"/>
              </w:rPr>
              <w:t>—</w:t>
            </w:r>
            <w:r w:rsidRPr="00156E22">
              <w:rPr>
                <w:noProof/>
                <w:sz w:val="20"/>
                <w:szCs w:val="20"/>
              </w:rPr>
              <w:t xml:space="preserve"> через 10 мин до условной стабилизации деформаций (7.2)</w:t>
            </w:r>
          </w:p>
        </w:tc>
        <w:tc>
          <w:tcPr>
            <w:tcW w:w="3826" w:type="dxa"/>
            <w:vAlign w:val="center"/>
          </w:tcPr>
          <w:p w:rsidR="00E6464B" w:rsidRPr="00156E22" w:rsidRDefault="00E6464B" w:rsidP="004307C0">
            <w:pPr>
              <w:pStyle w:val="af7"/>
              <w:ind w:firstLine="0"/>
              <w:rPr>
                <w:sz w:val="20"/>
                <w:szCs w:val="20"/>
              </w:rPr>
            </w:pPr>
            <w:r w:rsidRPr="00156E22">
              <w:rPr>
                <w:noProof/>
                <w:sz w:val="20"/>
                <w:szCs w:val="20"/>
              </w:rPr>
              <w:t xml:space="preserve">Через каждую минуту в течение первых 3 мин, далее </w:t>
            </w:r>
            <w:r w:rsidR="004307C0" w:rsidRPr="00156E22">
              <w:rPr>
                <w:noProof/>
                <w:sz w:val="20"/>
                <w:szCs w:val="20"/>
              </w:rPr>
              <w:t>—</w:t>
            </w:r>
            <w:r w:rsidRPr="00156E22">
              <w:rPr>
                <w:noProof/>
                <w:sz w:val="20"/>
                <w:szCs w:val="20"/>
              </w:rPr>
              <w:t xml:space="preserve"> через 3 мин до условной стабилизации деформаций (7.2)</w:t>
            </w:r>
          </w:p>
        </w:tc>
      </w:tr>
    </w:tbl>
    <w:p w:rsidR="008313D8" w:rsidRPr="00156E22" w:rsidRDefault="00D04E41" w:rsidP="0040416A">
      <w:pPr>
        <w:pStyle w:val="af7"/>
        <w:numPr>
          <w:ilvl w:val="0"/>
          <w:numId w:val="11"/>
        </w:numPr>
        <w:spacing w:before="240"/>
        <w:ind w:left="0" w:firstLine="567"/>
        <w:jc w:val="both"/>
      </w:pPr>
      <w:r w:rsidRPr="00156E22">
        <w:t xml:space="preserve">Результаты испытаний заносят в </w:t>
      </w:r>
      <w:r w:rsidR="004307C0" w:rsidRPr="00156E22">
        <w:t>журнал п</w:t>
      </w:r>
      <w:r w:rsidRPr="00156E22">
        <w:t>риложение</w:t>
      </w:r>
      <w:r w:rsidR="000C65EB" w:rsidRPr="00156E22">
        <w:t xml:space="preserve"> Б.</w:t>
      </w:r>
    </w:p>
    <w:p w:rsidR="009C3125" w:rsidRPr="00156E22" w:rsidRDefault="00246F8B" w:rsidP="00761F36">
      <w:pPr>
        <w:pStyle w:val="afd"/>
        <w:spacing w:after="120" w:line="360" w:lineRule="auto"/>
        <w:ind w:firstLine="567"/>
      </w:pPr>
      <w:bookmarkStart w:id="12" w:name="_Toc14786943"/>
      <w:bookmarkStart w:id="13" w:name="sub_65"/>
      <w:r w:rsidRPr="00156E22">
        <w:lastRenderedPageBreak/>
        <w:t>8</w:t>
      </w:r>
      <w:r w:rsidR="009C3125" w:rsidRPr="00156E22">
        <w:rPr>
          <w:sz w:val="24"/>
          <w:szCs w:val="24"/>
        </w:rPr>
        <w:t xml:space="preserve"> </w:t>
      </w:r>
      <w:r w:rsidR="009C3125" w:rsidRPr="00156E22">
        <w:t>Обработка результатов</w:t>
      </w:r>
      <w:bookmarkEnd w:id="12"/>
    </w:p>
    <w:bookmarkEnd w:id="13"/>
    <w:p w:rsidR="0073739E" w:rsidRPr="00156E22" w:rsidRDefault="002436C8" w:rsidP="00761F36">
      <w:pPr>
        <w:pStyle w:val="af7"/>
        <w:numPr>
          <w:ilvl w:val="0"/>
          <w:numId w:val="14"/>
        </w:numPr>
        <w:spacing w:line="360" w:lineRule="auto"/>
        <w:ind w:left="0" w:firstLine="567"/>
        <w:jc w:val="both"/>
      </w:pPr>
      <w:r w:rsidRPr="00156E22">
        <w:t xml:space="preserve">По данным испытаний строят график зависимости перемещения </w:t>
      </w:r>
      <w:r w:rsidR="0073739E" w:rsidRPr="00156E22">
        <w:t xml:space="preserve">стенки скважины от давления </w:t>
      </w:r>
      <w:r w:rsidR="0073739E" w:rsidRPr="00156E22">
        <w:rPr>
          <w:i/>
        </w:rPr>
        <w:t>∆</w:t>
      </w:r>
      <w:r w:rsidR="0073739E" w:rsidRPr="00156E22">
        <w:rPr>
          <w:i/>
          <w:lang w:val="en-US"/>
        </w:rPr>
        <w:t>r</w:t>
      </w:r>
      <w:r w:rsidR="0073739E" w:rsidRPr="00156E22">
        <w:rPr>
          <w:i/>
        </w:rPr>
        <w:t xml:space="preserve"> = </w:t>
      </w:r>
      <w:r w:rsidR="0073739E" w:rsidRPr="00156E22">
        <w:rPr>
          <w:i/>
          <w:lang w:val="en-US"/>
        </w:rPr>
        <w:t>f</w:t>
      </w:r>
      <w:r w:rsidR="0073739E" w:rsidRPr="00156E22">
        <w:rPr>
          <w:i/>
        </w:rPr>
        <w:t>(</w:t>
      </w:r>
      <w:r w:rsidR="0073739E" w:rsidRPr="00156E22">
        <w:rPr>
          <w:i/>
          <w:lang w:val="en-US"/>
        </w:rPr>
        <w:t>p</w:t>
      </w:r>
      <w:r w:rsidR="0073739E" w:rsidRPr="00156E22">
        <w:rPr>
          <w:i/>
        </w:rPr>
        <w:t>)</w:t>
      </w:r>
      <w:r w:rsidR="0073739E" w:rsidRPr="00156E22">
        <w:t>, откладывая</w:t>
      </w:r>
      <w:r w:rsidR="0073739E" w:rsidRPr="00156E22">
        <w:rPr>
          <w:spacing w:val="-13"/>
        </w:rPr>
        <w:t xml:space="preserve"> </w:t>
      </w:r>
      <w:r w:rsidR="0073739E" w:rsidRPr="00156E22">
        <w:rPr>
          <w:spacing w:val="-2"/>
        </w:rPr>
        <w:t xml:space="preserve">по </w:t>
      </w:r>
      <w:r w:rsidR="0073739E" w:rsidRPr="00156E22">
        <w:rPr>
          <w:spacing w:val="1"/>
        </w:rPr>
        <w:t>оси</w:t>
      </w:r>
      <w:r w:rsidR="0073739E" w:rsidRPr="00156E22">
        <w:rPr>
          <w:spacing w:val="-8"/>
        </w:rPr>
        <w:t xml:space="preserve"> </w:t>
      </w:r>
      <w:r w:rsidR="0073739E" w:rsidRPr="00156E22">
        <w:t>абсцисс</w:t>
      </w:r>
      <w:r w:rsidR="0073739E" w:rsidRPr="00156E22">
        <w:rPr>
          <w:spacing w:val="-6"/>
        </w:rPr>
        <w:t xml:space="preserve"> </w:t>
      </w:r>
      <w:r w:rsidR="0073739E" w:rsidRPr="00156E22">
        <w:t>значения</w:t>
      </w:r>
      <w:r w:rsidR="0073739E" w:rsidRPr="00156E22">
        <w:rPr>
          <w:spacing w:val="-5"/>
        </w:rPr>
        <w:t xml:space="preserve"> </w:t>
      </w:r>
      <w:r w:rsidR="0073739E" w:rsidRPr="00156E22">
        <w:t>давления</w:t>
      </w:r>
      <w:r w:rsidR="0073739E" w:rsidRPr="00156E22">
        <w:rPr>
          <w:spacing w:val="-11"/>
        </w:rPr>
        <w:t xml:space="preserve"> </w:t>
      </w:r>
      <w:r w:rsidR="0073739E" w:rsidRPr="00156E22">
        <w:rPr>
          <w:i/>
          <w:iCs/>
          <w:sz w:val="26"/>
          <w:szCs w:val="26"/>
        </w:rPr>
        <w:t>р</w:t>
      </w:r>
      <w:r w:rsidR="0073739E" w:rsidRPr="00156E22">
        <w:rPr>
          <w:i/>
          <w:iCs/>
          <w:spacing w:val="-14"/>
          <w:sz w:val="26"/>
          <w:szCs w:val="26"/>
        </w:rPr>
        <w:t xml:space="preserve"> </w:t>
      </w:r>
      <w:r w:rsidR="0073739E" w:rsidRPr="00156E22">
        <w:t>и</w:t>
      </w:r>
      <w:r w:rsidR="0073739E" w:rsidRPr="00156E22">
        <w:rPr>
          <w:spacing w:val="-4"/>
        </w:rPr>
        <w:t xml:space="preserve"> </w:t>
      </w:r>
      <w:r w:rsidR="0073739E" w:rsidRPr="00156E22">
        <w:rPr>
          <w:spacing w:val="-2"/>
        </w:rPr>
        <w:t>по</w:t>
      </w:r>
      <w:r w:rsidR="0073739E" w:rsidRPr="00156E22">
        <w:rPr>
          <w:spacing w:val="-10"/>
        </w:rPr>
        <w:t xml:space="preserve"> </w:t>
      </w:r>
      <w:r w:rsidR="0073739E" w:rsidRPr="00156E22">
        <w:rPr>
          <w:spacing w:val="1"/>
        </w:rPr>
        <w:t>оси</w:t>
      </w:r>
      <w:r w:rsidR="0073739E" w:rsidRPr="00156E22">
        <w:rPr>
          <w:spacing w:val="-7"/>
        </w:rPr>
        <w:t xml:space="preserve"> </w:t>
      </w:r>
      <w:proofErr w:type="gramStart"/>
      <w:r w:rsidR="0073739E" w:rsidRPr="00156E22">
        <w:t>ординат</w:t>
      </w:r>
      <w:proofErr w:type="gramEnd"/>
      <w:r w:rsidR="0073739E" w:rsidRPr="00156E22">
        <w:rPr>
          <w:spacing w:val="-4"/>
        </w:rPr>
        <w:t xml:space="preserve"> </w:t>
      </w:r>
      <w:r w:rsidR="0073739E" w:rsidRPr="00156E22">
        <w:t>соответствующие</w:t>
      </w:r>
      <w:r w:rsidR="0073739E" w:rsidRPr="00156E22">
        <w:rPr>
          <w:spacing w:val="-6"/>
        </w:rPr>
        <w:t xml:space="preserve"> </w:t>
      </w:r>
      <w:r w:rsidR="0073739E" w:rsidRPr="00156E22">
        <w:t>им</w:t>
      </w:r>
      <w:r w:rsidR="0073739E" w:rsidRPr="00156E22">
        <w:rPr>
          <w:spacing w:val="-3"/>
        </w:rPr>
        <w:t xml:space="preserve"> </w:t>
      </w:r>
      <w:r w:rsidR="0073739E" w:rsidRPr="00156E22">
        <w:t>значения</w:t>
      </w:r>
      <w:r w:rsidR="0073739E" w:rsidRPr="00156E22">
        <w:rPr>
          <w:spacing w:val="-8"/>
        </w:rPr>
        <w:t xml:space="preserve"> </w:t>
      </w:r>
      <w:r w:rsidR="0073739E" w:rsidRPr="00156E22">
        <w:rPr>
          <w:i/>
          <w:iCs/>
        </w:rPr>
        <w:t>∆</w:t>
      </w:r>
      <w:r w:rsidR="0073739E" w:rsidRPr="00156E22">
        <w:rPr>
          <w:i/>
          <w:iCs/>
          <w:lang w:val="en-US"/>
        </w:rPr>
        <w:t>r</w:t>
      </w:r>
      <w:r w:rsidR="0073739E" w:rsidRPr="00156E22">
        <w:t xml:space="preserve"> (</w:t>
      </w:r>
      <w:r w:rsidR="00D32F77" w:rsidRPr="00156E22">
        <w:t>п</w:t>
      </w:r>
      <w:r w:rsidR="00533D46" w:rsidRPr="00156E22">
        <w:t>риложение В).</w:t>
      </w:r>
    </w:p>
    <w:p w:rsidR="0073739E" w:rsidRPr="00156E22" w:rsidRDefault="0073739E" w:rsidP="00761F36">
      <w:pPr>
        <w:pStyle w:val="af7"/>
        <w:spacing w:line="360" w:lineRule="auto"/>
        <w:ind w:firstLine="567"/>
        <w:jc w:val="both"/>
      </w:pPr>
      <w:r w:rsidRPr="00156E22">
        <w:t xml:space="preserve">На графике проводят </w:t>
      </w:r>
      <w:proofErr w:type="spellStart"/>
      <w:r w:rsidRPr="00156E22">
        <w:t>осредняющую</w:t>
      </w:r>
      <w:proofErr w:type="spellEnd"/>
      <w:r w:rsidRPr="00156E22">
        <w:t xml:space="preserve"> прямую методом наименьших квадратов или графическим методом. За начальные значения </w:t>
      </w:r>
      <w:r w:rsidRPr="00156E22">
        <w:rPr>
          <w:i/>
          <w:lang w:val="en-US"/>
        </w:rPr>
        <w:t>p</w:t>
      </w:r>
      <w:r w:rsidRPr="00156E22">
        <w:rPr>
          <w:vertAlign w:val="subscript"/>
        </w:rPr>
        <w:t>0</w:t>
      </w:r>
      <w:r w:rsidRPr="00156E22">
        <w:rPr>
          <w:i/>
          <w:vertAlign w:val="subscript"/>
        </w:rPr>
        <w:t xml:space="preserve"> </w:t>
      </w:r>
      <w:r w:rsidRPr="00156E22">
        <w:t>и</w:t>
      </w:r>
      <w:r w:rsidRPr="00156E22">
        <w:rPr>
          <w:i/>
        </w:rPr>
        <w:t xml:space="preserve"> ∆</w:t>
      </w:r>
      <w:r w:rsidRPr="00156E22">
        <w:rPr>
          <w:i/>
          <w:lang w:val="en-US"/>
        </w:rPr>
        <w:t>r</w:t>
      </w:r>
      <w:r w:rsidRPr="00156E22">
        <w:rPr>
          <w:vertAlign w:val="subscript"/>
        </w:rPr>
        <w:t>0</w:t>
      </w:r>
      <w:r w:rsidRPr="00156E22">
        <w:t xml:space="preserve"> (первая точка, включаемая в осреднение) принимают значения </w:t>
      </w:r>
      <w:r w:rsidRPr="00156E22">
        <w:rPr>
          <w:i/>
          <w:lang w:val="en-US"/>
        </w:rPr>
        <w:t>p</w:t>
      </w:r>
      <w:r w:rsidRPr="00156E22">
        <w:t xml:space="preserve"> и</w:t>
      </w:r>
      <w:r w:rsidRPr="00156E22">
        <w:rPr>
          <w:i/>
        </w:rPr>
        <w:t xml:space="preserve"> ∆</w:t>
      </w:r>
      <w:r w:rsidRPr="00156E22">
        <w:rPr>
          <w:i/>
          <w:lang w:val="en-US"/>
        </w:rPr>
        <w:t>r</w:t>
      </w:r>
      <w:r w:rsidRPr="00156E22">
        <w:t xml:space="preserve">, соответствующие </w:t>
      </w:r>
      <w:r w:rsidR="00AE0DF0" w:rsidRPr="00156E22">
        <w:t xml:space="preserve">бытовому </w:t>
      </w:r>
      <w:r w:rsidR="00A66CC1" w:rsidRPr="00156E22">
        <w:t>давле</w:t>
      </w:r>
      <w:r w:rsidR="00AE0DF0" w:rsidRPr="00156E22">
        <w:t>нию на</w:t>
      </w:r>
      <w:r w:rsidR="00A66CC1" w:rsidRPr="00156E22">
        <w:t xml:space="preserve"> грун</w:t>
      </w:r>
      <w:r w:rsidR="00AE0DF0" w:rsidRPr="00156E22">
        <w:t>т</w:t>
      </w:r>
      <w:r w:rsidR="00A66CC1" w:rsidRPr="00156E22">
        <w:t xml:space="preserve"> на отметке испытаний </w:t>
      </w:r>
      <w:r w:rsidRPr="00156E22">
        <w:t>– началу линейного участка графика.</w:t>
      </w:r>
    </w:p>
    <w:p w:rsidR="0073739E" w:rsidRPr="00156E22" w:rsidRDefault="0073739E" w:rsidP="00761F36">
      <w:pPr>
        <w:pStyle w:val="af7"/>
        <w:spacing w:line="360" w:lineRule="auto"/>
        <w:ind w:firstLine="567"/>
        <w:jc w:val="both"/>
      </w:pPr>
      <w:r w:rsidRPr="00156E22">
        <w:t xml:space="preserve">За конечные значения </w:t>
      </w:r>
      <w:r w:rsidRPr="00156E22">
        <w:rPr>
          <w:i/>
          <w:iCs/>
        </w:rPr>
        <w:t>р</w:t>
      </w:r>
      <w:r w:rsidRPr="00156E22">
        <w:rPr>
          <w:i/>
          <w:iCs/>
          <w:vertAlign w:val="subscript"/>
          <w:lang w:val="en-US"/>
        </w:rPr>
        <w:t>n</w:t>
      </w:r>
      <w:r w:rsidRPr="00156E22">
        <w:rPr>
          <w:i/>
          <w:iCs/>
        </w:rPr>
        <w:t xml:space="preserve"> </w:t>
      </w:r>
      <w:r w:rsidRPr="00156E22">
        <w:t xml:space="preserve">и </w:t>
      </w:r>
      <w:proofErr w:type="spellStart"/>
      <w:r w:rsidR="005B4A0C" w:rsidRPr="00156E22">
        <w:rPr>
          <w:i/>
          <w:iCs/>
          <w:lang w:val="en-US"/>
        </w:rPr>
        <w:t>r</w:t>
      </w:r>
      <w:r w:rsidRPr="00156E22">
        <w:rPr>
          <w:i/>
          <w:iCs/>
          <w:vertAlign w:val="subscript"/>
          <w:lang w:val="en-US"/>
        </w:rPr>
        <w:t>n</w:t>
      </w:r>
      <w:proofErr w:type="spellEnd"/>
      <w:r w:rsidRPr="00156E22">
        <w:rPr>
          <w:i/>
          <w:iCs/>
        </w:rPr>
        <w:t xml:space="preserve"> </w:t>
      </w:r>
      <w:r w:rsidRPr="00156E22">
        <w:t xml:space="preserve">(предел пропорциональности) принимают значения </w:t>
      </w:r>
      <w:r w:rsidRPr="00156E22">
        <w:rPr>
          <w:i/>
          <w:iCs/>
        </w:rPr>
        <w:t xml:space="preserve">р </w:t>
      </w:r>
      <w:r w:rsidRPr="00156E22">
        <w:t xml:space="preserve">и </w:t>
      </w:r>
      <w:r w:rsidR="005B4A0C" w:rsidRPr="00156E22">
        <w:rPr>
          <w:i/>
          <w:lang w:val="en-US"/>
        </w:rPr>
        <w:t>r</w:t>
      </w:r>
      <w:r w:rsidRPr="00156E22">
        <w:t>, соответствующие точке, ограничивающей линейный участок графика.</w:t>
      </w:r>
    </w:p>
    <w:p w:rsidR="005B4A0C" w:rsidRPr="00156E22" w:rsidRDefault="005B4A0C" w:rsidP="00761F36">
      <w:pPr>
        <w:pStyle w:val="af7"/>
        <w:numPr>
          <w:ilvl w:val="0"/>
          <w:numId w:val="14"/>
        </w:numPr>
        <w:spacing w:line="360" w:lineRule="auto"/>
        <w:ind w:left="0" w:firstLine="567"/>
        <w:jc w:val="both"/>
      </w:pPr>
      <w:r w:rsidRPr="00156E22">
        <w:t xml:space="preserve">Модуль деформации грунта </w:t>
      </w:r>
      <w:r w:rsidRPr="00156E22">
        <w:rPr>
          <w:i/>
        </w:rPr>
        <w:t>Е</w:t>
      </w:r>
      <w:r w:rsidRPr="00156E22">
        <w:t xml:space="preserve">, Мпа, </w:t>
      </w:r>
      <w:r w:rsidR="00467384" w:rsidRPr="00156E22">
        <w:t xml:space="preserve">при испытаниях </w:t>
      </w:r>
      <w:proofErr w:type="spellStart"/>
      <w:r w:rsidR="00467384" w:rsidRPr="00156E22">
        <w:t>прессиометром</w:t>
      </w:r>
      <w:proofErr w:type="spellEnd"/>
      <w:r w:rsidR="00467384" w:rsidRPr="00156E22">
        <w:t xml:space="preserve"> с четырьмя цилиндрическими </w:t>
      </w:r>
      <w:r w:rsidR="007A35F1" w:rsidRPr="00156E22">
        <w:t xml:space="preserve">секторными </w:t>
      </w:r>
      <w:r w:rsidR="00467384" w:rsidRPr="00156E22">
        <w:t xml:space="preserve">штампами </w:t>
      </w:r>
      <w:r w:rsidRPr="00156E22">
        <w:t xml:space="preserve">вычисляют для линейного </w:t>
      </w:r>
      <w:proofErr w:type="gramStart"/>
      <w:r w:rsidRPr="00156E22">
        <w:t xml:space="preserve">участка </w:t>
      </w:r>
      <w:r w:rsidR="00467384" w:rsidRPr="00156E22">
        <w:t xml:space="preserve"> </w:t>
      </w:r>
      <w:r w:rsidRPr="00156E22">
        <w:t>графика</w:t>
      </w:r>
      <w:proofErr w:type="gramEnd"/>
      <w:r w:rsidRPr="00156E22">
        <w:t xml:space="preserve"> </w:t>
      </w:r>
      <w:r w:rsidR="007A35F1" w:rsidRPr="00156E22">
        <w:rPr>
          <w:i/>
        </w:rPr>
        <w:t>∆</w:t>
      </w:r>
      <w:r w:rsidR="007A35F1" w:rsidRPr="00156E22">
        <w:rPr>
          <w:i/>
          <w:lang w:val="en-US"/>
        </w:rPr>
        <w:t>r</w:t>
      </w:r>
      <w:r w:rsidR="007A35F1" w:rsidRPr="00156E22">
        <w:rPr>
          <w:i/>
        </w:rPr>
        <w:t xml:space="preserve"> = </w:t>
      </w:r>
      <w:r w:rsidR="007A35F1" w:rsidRPr="00156E22">
        <w:rPr>
          <w:i/>
          <w:lang w:val="en-US"/>
        </w:rPr>
        <w:t>f</w:t>
      </w:r>
      <w:r w:rsidR="007A35F1" w:rsidRPr="00156E22">
        <w:rPr>
          <w:i/>
        </w:rPr>
        <w:t>(</w:t>
      </w:r>
      <w:r w:rsidR="007A35F1" w:rsidRPr="00156E22">
        <w:rPr>
          <w:i/>
          <w:lang w:val="en-US"/>
        </w:rPr>
        <w:t>p</w:t>
      </w:r>
      <w:r w:rsidR="007A35F1" w:rsidRPr="00156E22">
        <w:rPr>
          <w:i/>
        </w:rPr>
        <w:t xml:space="preserve">) </w:t>
      </w:r>
      <w:r w:rsidRPr="00156E22">
        <w:t xml:space="preserve"> по формуле</w:t>
      </w:r>
    </w:p>
    <w:p w:rsidR="005B4A0C" w:rsidRPr="00156E22" w:rsidRDefault="00761F36" w:rsidP="007A25A9">
      <w:pPr>
        <w:pStyle w:val="af7"/>
        <w:ind w:left="709" w:firstLine="0"/>
        <w:jc w:val="right"/>
      </w:pPr>
      <m:oMath>
        <m:r>
          <w:rPr>
            <w:rFonts w:ascii="Cambria Math" w:hAnsi="Cambria Math"/>
            <w:lang w:val="en-US"/>
          </w:rPr>
          <m:t>E</m:t>
        </m:r>
        <m:r>
          <w:rPr>
            <w:rFonts w:ascii="Cambria Math" w:hAnsi="Cambria Math"/>
          </w:rPr>
          <m:t xml:space="preserve">= </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r</m:t>
            </m:r>
            <m:r>
              <w:rPr>
                <w:rFonts w:ascii="Cambria Math" w:hAnsi="Cambria Math"/>
              </w:rPr>
              <m:t xml:space="preserve"> </m:t>
            </m:r>
          </m:sub>
        </m:sSub>
        <m:r>
          <w:rPr>
            <w:rFonts w:ascii="Cambria Math" w:hAnsi="Cambria Math"/>
          </w:rPr>
          <m:t xml:space="preserve">∙ </m:t>
        </m:r>
        <m:sSub>
          <m:sSubPr>
            <m:ctrlPr>
              <w:rPr>
                <w:rFonts w:ascii="Cambria Math" w:hAnsi="Cambria Math"/>
                <w:i/>
                <w:lang w:val="en-US"/>
              </w:rPr>
            </m:ctrlPr>
          </m:sSubPr>
          <m:e>
            <m:r>
              <w:rPr>
                <w:rFonts w:ascii="Cambria Math" w:hAnsi="Cambria Math"/>
                <w:lang w:val="en-US"/>
              </w:rPr>
              <m:t>r</m:t>
            </m:r>
          </m:e>
          <m:sub>
            <m:r>
              <w:rPr>
                <w:rFonts w:ascii="Cambria Math" w:hAnsi="Cambria Math"/>
              </w:rPr>
              <m:t>0</m:t>
            </m:r>
          </m:sub>
        </m:sSub>
        <m:r>
          <w:rPr>
            <w:rFonts w:ascii="Cambria Math" w:hAnsi="Cambria Math"/>
          </w:rPr>
          <m:t xml:space="preserve">∙ </m:t>
        </m:r>
        <m:f>
          <m:fPr>
            <m:ctrlPr>
              <w:rPr>
                <w:rFonts w:ascii="Cambria Math" w:hAnsi="Cambria Math"/>
                <w:i/>
                <w:lang w:val="en-US"/>
              </w:rPr>
            </m:ctrlPr>
          </m:fPr>
          <m:num>
            <m:r>
              <w:rPr>
                <w:rFonts w:ascii="Cambria Math" w:hAnsi="Cambria Math"/>
              </w:rPr>
              <m:t>∆</m:t>
            </m:r>
            <m:r>
              <w:rPr>
                <w:rFonts w:ascii="Cambria Math" w:hAnsi="Cambria Math"/>
                <w:lang w:val="en-US"/>
              </w:rPr>
              <m:t>p</m:t>
            </m:r>
          </m:num>
          <m:den>
            <m:r>
              <w:rPr>
                <w:rFonts w:ascii="Cambria Math" w:hAnsi="Cambria Math"/>
              </w:rPr>
              <m:t>∆</m:t>
            </m:r>
            <m:r>
              <w:rPr>
                <w:rFonts w:ascii="Cambria Math" w:hAnsi="Cambria Math"/>
                <w:lang w:val="en-US"/>
              </w:rPr>
              <m:t>r</m:t>
            </m:r>
          </m:den>
        </m:f>
        <m:r>
          <w:rPr>
            <w:rFonts w:ascii="Cambria Math" w:hAnsi="Cambria Math"/>
          </w:rPr>
          <m:t>,</m:t>
        </m:r>
      </m:oMath>
      <w:r w:rsidR="007A25A9" w:rsidRPr="00156E22">
        <w:rPr>
          <w:b/>
        </w:rPr>
        <w:tab/>
      </w:r>
      <w:r w:rsidR="007A25A9" w:rsidRPr="00156E22">
        <w:tab/>
      </w:r>
      <w:r w:rsidR="007A25A9" w:rsidRPr="00156E22">
        <w:tab/>
      </w:r>
      <w:r w:rsidR="007A25A9" w:rsidRPr="00156E22">
        <w:tab/>
      </w:r>
      <w:r w:rsidR="007A25A9" w:rsidRPr="00156E22">
        <w:tab/>
      </w:r>
      <w:r w:rsidR="007A25A9" w:rsidRPr="00156E22">
        <w:tab/>
      </w:r>
      <w:r w:rsidR="007A25A9" w:rsidRPr="00156E22">
        <w:tab/>
      </w:r>
      <w:r w:rsidR="007A25A9" w:rsidRPr="00156E22">
        <w:tab/>
      </w:r>
      <w:r w:rsidR="007A25A9" w:rsidRPr="00156E22">
        <w:tab/>
      </w:r>
      <w:r w:rsidR="007A25A9" w:rsidRPr="00156E22">
        <w:tab/>
      </w:r>
      <w:r w:rsidR="007A25A9" w:rsidRPr="00156E22">
        <w:tab/>
      </w:r>
      <w:r w:rsidR="007A25A9" w:rsidRPr="00156E22">
        <w:tab/>
      </w:r>
      <w:r w:rsidR="007A25A9" w:rsidRPr="00156E22">
        <w:tab/>
      </w:r>
      <w:r w:rsidR="007A25A9" w:rsidRPr="00156E22">
        <w:tab/>
        <w:t>(1)</w:t>
      </w:r>
    </w:p>
    <w:p w:rsidR="005B4A0C" w:rsidRPr="00156E22" w:rsidRDefault="005B4A0C" w:rsidP="00761F36">
      <w:pPr>
        <w:pStyle w:val="af7"/>
        <w:spacing w:line="360" w:lineRule="auto"/>
        <w:ind w:firstLine="0"/>
      </w:pPr>
      <w:r w:rsidRPr="00156E22">
        <w:t xml:space="preserve">где </w:t>
      </w:r>
      <w:r w:rsidRPr="00156E22">
        <w:rPr>
          <w:i/>
          <w:lang w:val="en-US"/>
        </w:rPr>
        <w:t>K</w:t>
      </w:r>
      <w:r w:rsidRPr="00156E22">
        <w:rPr>
          <w:i/>
          <w:vertAlign w:val="subscript"/>
          <w:lang w:val="en-US"/>
        </w:rPr>
        <w:t>r</w:t>
      </w:r>
      <w:r w:rsidRPr="00156E22">
        <w:rPr>
          <w:i/>
        </w:rPr>
        <w:t xml:space="preserve"> – </w:t>
      </w:r>
      <w:r w:rsidRPr="00156E22">
        <w:t>корректирующий коэффициент;</w:t>
      </w:r>
    </w:p>
    <w:p w:rsidR="005B4A0C" w:rsidRPr="00156E22" w:rsidRDefault="005B4A0C" w:rsidP="00761F36">
      <w:pPr>
        <w:pStyle w:val="af7"/>
        <w:spacing w:line="360" w:lineRule="auto"/>
        <w:ind w:firstLine="567"/>
      </w:pPr>
      <w:r w:rsidRPr="00156E22">
        <w:rPr>
          <w:i/>
          <w:lang w:val="en-US"/>
        </w:rPr>
        <w:t>r</w:t>
      </w:r>
      <w:r w:rsidRPr="00156E22">
        <w:rPr>
          <w:vertAlign w:val="subscript"/>
        </w:rPr>
        <w:t>0</w:t>
      </w:r>
      <w:r w:rsidRPr="00156E22">
        <w:t xml:space="preserve"> – начальный радиус скважины, соответствующий </w:t>
      </w:r>
      <w:r w:rsidR="00BA1DD4" w:rsidRPr="00156E22">
        <w:t xml:space="preserve">значениям </w:t>
      </w:r>
      <w:r w:rsidR="00BA1DD4" w:rsidRPr="00156E22">
        <w:rPr>
          <w:i/>
          <w:lang w:val="en-US"/>
        </w:rPr>
        <w:t>p</w:t>
      </w:r>
      <w:r w:rsidR="00BA1DD4" w:rsidRPr="00156E22">
        <w:rPr>
          <w:vertAlign w:val="subscript"/>
        </w:rPr>
        <w:t>0</w:t>
      </w:r>
      <w:r w:rsidR="00BA1DD4" w:rsidRPr="00156E22">
        <w:rPr>
          <w:i/>
        </w:rPr>
        <w:t xml:space="preserve"> </w:t>
      </w:r>
      <w:r w:rsidR="00BA1DD4" w:rsidRPr="00156E22">
        <w:t>и</w:t>
      </w:r>
      <w:r w:rsidR="00BA1DD4" w:rsidRPr="00156E22">
        <w:rPr>
          <w:i/>
        </w:rPr>
        <w:t xml:space="preserve"> ∆</w:t>
      </w:r>
      <w:r w:rsidR="00BA1DD4" w:rsidRPr="00156E22">
        <w:rPr>
          <w:i/>
          <w:lang w:val="en-US"/>
        </w:rPr>
        <w:t>r</w:t>
      </w:r>
      <w:r w:rsidR="00BA1DD4" w:rsidRPr="00156E22">
        <w:rPr>
          <w:vertAlign w:val="subscript"/>
        </w:rPr>
        <w:t>0</w:t>
      </w:r>
      <w:r w:rsidR="00BA1DD4" w:rsidRPr="00156E22">
        <w:rPr>
          <w:i/>
          <w:vertAlign w:val="subscript"/>
        </w:rPr>
        <w:t xml:space="preserve"> </w:t>
      </w:r>
      <w:r w:rsidR="00BA1DD4" w:rsidRPr="00156E22">
        <w:t>на графике испытания</w:t>
      </w:r>
      <w:r w:rsidR="00BA1DD4" w:rsidRPr="00156E22">
        <w:rPr>
          <w:i/>
        </w:rPr>
        <w:t xml:space="preserve"> ∆</w:t>
      </w:r>
      <w:r w:rsidR="00BA1DD4" w:rsidRPr="00156E22">
        <w:rPr>
          <w:i/>
          <w:lang w:val="en-US"/>
        </w:rPr>
        <w:t>r</w:t>
      </w:r>
      <w:r w:rsidR="00BA1DD4" w:rsidRPr="00156E22">
        <w:rPr>
          <w:i/>
        </w:rPr>
        <w:t xml:space="preserve"> = </w:t>
      </w:r>
      <w:r w:rsidR="00BA1DD4" w:rsidRPr="00156E22">
        <w:rPr>
          <w:i/>
          <w:lang w:val="en-US"/>
        </w:rPr>
        <w:t>f</w:t>
      </w:r>
      <w:r w:rsidR="00BA1DD4" w:rsidRPr="00156E22">
        <w:rPr>
          <w:i/>
        </w:rPr>
        <w:t>(</w:t>
      </w:r>
      <w:r w:rsidR="00BA1DD4" w:rsidRPr="00156E22">
        <w:rPr>
          <w:i/>
          <w:lang w:val="en-US"/>
        </w:rPr>
        <w:t>p</w:t>
      </w:r>
      <w:r w:rsidR="00BA1DD4" w:rsidRPr="00156E22">
        <w:rPr>
          <w:i/>
        </w:rPr>
        <w:t>)</w:t>
      </w:r>
      <w:r w:rsidR="00BA1DD4" w:rsidRPr="00156E22">
        <w:t>, см;</w:t>
      </w:r>
    </w:p>
    <w:p w:rsidR="005B4A0C" w:rsidRPr="00156E22" w:rsidRDefault="005B4A0C" w:rsidP="00761F36">
      <w:pPr>
        <w:pStyle w:val="af7"/>
        <w:spacing w:line="360" w:lineRule="auto"/>
        <w:ind w:firstLine="567"/>
      </w:pPr>
      <w:r w:rsidRPr="00156E22">
        <w:rPr>
          <w:i/>
        </w:rPr>
        <w:t>∆</w:t>
      </w:r>
      <w:r w:rsidRPr="00156E22">
        <w:rPr>
          <w:i/>
          <w:lang w:val="en-US"/>
        </w:rPr>
        <w:t>p</w:t>
      </w:r>
      <w:r w:rsidR="00BA1DD4" w:rsidRPr="00156E22">
        <w:t xml:space="preserve"> – приращение давления на стенку скважины между двумя точками, взятыми на </w:t>
      </w:r>
      <w:proofErr w:type="spellStart"/>
      <w:r w:rsidR="00BA1DD4" w:rsidRPr="00156E22">
        <w:t>осредняющей</w:t>
      </w:r>
      <w:proofErr w:type="spellEnd"/>
      <w:r w:rsidR="00BA1DD4" w:rsidRPr="00156E22">
        <w:t xml:space="preserve"> прямой, МПа;</w:t>
      </w:r>
    </w:p>
    <w:p w:rsidR="00BA1DD4" w:rsidRPr="00156E22" w:rsidRDefault="005B4A0C" w:rsidP="00761F36">
      <w:pPr>
        <w:pStyle w:val="af7"/>
        <w:spacing w:line="360" w:lineRule="auto"/>
        <w:ind w:firstLine="567"/>
      </w:pPr>
      <w:r w:rsidRPr="00156E22">
        <w:rPr>
          <w:i/>
        </w:rPr>
        <w:t>∆</w:t>
      </w:r>
      <w:r w:rsidRPr="00156E22">
        <w:rPr>
          <w:i/>
          <w:lang w:val="en-US"/>
        </w:rPr>
        <w:t>r</w:t>
      </w:r>
      <w:r w:rsidR="00BA1DD4" w:rsidRPr="00156E22">
        <w:t xml:space="preserve"> – приращение перемещения стенки скважины (по радиусу), соответствующее </w:t>
      </w:r>
      <w:r w:rsidR="00BA1DD4" w:rsidRPr="00156E22">
        <w:rPr>
          <w:i/>
        </w:rPr>
        <w:t>∆</w:t>
      </w:r>
      <w:r w:rsidR="00BA1DD4" w:rsidRPr="00156E22">
        <w:rPr>
          <w:i/>
          <w:lang w:val="en-US"/>
        </w:rPr>
        <w:t>p</w:t>
      </w:r>
      <w:r w:rsidR="00BA1DD4" w:rsidRPr="00156E22">
        <w:t>, см.</w:t>
      </w:r>
    </w:p>
    <w:p w:rsidR="00AE0DF0" w:rsidRPr="00156E22" w:rsidRDefault="00BA1DD4" w:rsidP="00761F36">
      <w:pPr>
        <w:pStyle w:val="af7"/>
        <w:spacing w:before="240" w:after="120" w:line="360" w:lineRule="auto"/>
        <w:ind w:firstLine="567"/>
        <w:jc w:val="both"/>
        <w:rPr>
          <w:rStyle w:val="afa"/>
          <w:spacing w:val="0"/>
          <w:szCs w:val="22"/>
        </w:rPr>
      </w:pPr>
      <w:r w:rsidRPr="00156E22">
        <w:rPr>
          <w:rStyle w:val="afc"/>
          <w:spacing w:val="40"/>
          <w:szCs w:val="22"/>
        </w:rPr>
        <w:t>Примечание</w:t>
      </w:r>
      <w:r w:rsidRPr="00156E22">
        <w:rPr>
          <w:sz w:val="22"/>
          <w:szCs w:val="22"/>
        </w:rPr>
        <w:t xml:space="preserve"> </w:t>
      </w:r>
      <w:r w:rsidR="00D32F77" w:rsidRPr="00156E22">
        <w:rPr>
          <w:sz w:val="22"/>
          <w:szCs w:val="22"/>
        </w:rPr>
        <w:t>—</w:t>
      </w:r>
      <w:r w:rsidRPr="00156E22">
        <w:rPr>
          <w:sz w:val="22"/>
          <w:szCs w:val="22"/>
        </w:rPr>
        <w:t xml:space="preserve"> </w:t>
      </w:r>
      <w:r w:rsidRPr="00156E22">
        <w:rPr>
          <w:rStyle w:val="afa"/>
          <w:spacing w:val="0"/>
          <w:szCs w:val="22"/>
        </w:rPr>
        <w:t xml:space="preserve">При вычислении модуля деформации грунта необходимо учитывать определяемые по результатам </w:t>
      </w:r>
      <w:proofErr w:type="spellStart"/>
      <w:r w:rsidRPr="00156E22">
        <w:rPr>
          <w:rStyle w:val="afa"/>
          <w:spacing w:val="0"/>
          <w:szCs w:val="22"/>
        </w:rPr>
        <w:t>тарировочных</w:t>
      </w:r>
      <w:proofErr w:type="spellEnd"/>
      <w:r w:rsidRPr="00156E22">
        <w:rPr>
          <w:rStyle w:val="afa"/>
          <w:spacing w:val="0"/>
          <w:szCs w:val="22"/>
        </w:rPr>
        <w:t xml:space="preserve"> испытаний систематические погрешности измерений </w:t>
      </w:r>
      <w:r w:rsidRPr="00156E22">
        <w:rPr>
          <w:rStyle w:val="afa"/>
          <w:i/>
          <w:spacing w:val="0"/>
          <w:szCs w:val="22"/>
        </w:rPr>
        <w:t>∆p</w:t>
      </w:r>
      <w:r w:rsidRPr="00156E22">
        <w:rPr>
          <w:rStyle w:val="afa"/>
          <w:spacing w:val="0"/>
          <w:szCs w:val="22"/>
        </w:rPr>
        <w:t xml:space="preserve"> и </w:t>
      </w:r>
      <w:r w:rsidRPr="00156E22">
        <w:rPr>
          <w:rStyle w:val="afa"/>
          <w:i/>
          <w:spacing w:val="0"/>
          <w:szCs w:val="22"/>
        </w:rPr>
        <w:t>∆r</w:t>
      </w:r>
      <w:r w:rsidRPr="00156E22">
        <w:rPr>
          <w:rStyle w:val="afa"/>
          <w:spacing w:val="0"/>
          <w:szCs w:val="22"/>
        </w:rPr>
        <w:t xml:space="preserve">, вызванные собственными деформациями </w:t>
      </w:r>
      <w:r w:rsidR="00AE0DF0" w:rsidRPr="00156E22">
        <w:rPr>
          <w:rStyle w:val="afa"/>
          <w:spacing w:val="0"/>
          <w:szCs w:val="22"/>
        </w:rPr>
        <w:t>системы зонда.</w:t>
      </w:r>
    </w:p>
    <w:p w:rsidR="00AE0DF0" w:rsidRPr="00156E22" w:rsidRDefault="00AE0DF0" w:rsidP="00761F36">
      <w:pPr>
        <w:pStyle w:val="af7"/>
        <w:numPr>
          <w:ilvl w:val="0"/>
          <w:numId w:val="14"/>
        </w:numPr>
        <w:spacing w:line="360" w:lineRule="auto"/>
        <w:ind w:left="0" w:firstLine="567"/>
        <w:jc w:val="both"/>
      </w:pPr>
      <w:bookmarkStart w:id="14" w:name="sub_1000"/>
      <w:r w:rsidRPr="00156E22">
        <w:t xml:space="preserve">При проведении всех испытаний грунтов </w:t>
      </w:r>
      <w:proofErr w:type="spellStart"/>
      <w:r w:rsidRPr="00156E22">
        <w:t>прессиометрами</w:t>
      </w:r>
      <w:proofErr w:type="spellEnd"/>
      <w:r w:rsidRPr="00156E22">
        <w:t xml:space="preserve"> с секторным приложением нагрузки в одном режиме (медленном для сооружений уровня ответственности </w:t>
      </w:r>
      <w:r w:rsidRPr="00156E22">
        <w:rPr>
          <w:lang w:val="en-US"/>
        </w:rPr>
        <w:t>I</w:t>
      </w:r>
      <w:r w:rsidRPr="00156E22">
        <w:t xml:space="preserve"> или быстром для сооружений уровней ответственности </w:t>
      </w:r>
      <w:r w:rsidRPr="00156E22">
        <w:rPr>
          <w:lang w:val="en-US"/>
        </w:rPr>
        <w:t>II</w:t>
      </w:r>
      <w:r w:rsidRPr="00156E22">
        <w:t xml:space="preserve"> и </w:t>
      </w:r>
      <w:r w:rsidRPr="00156E22">
        <w:rPr>
          <w:lang w:val="en-US"/>
        </w:rPr>
        <w:t>III</w:t>
      </w:r>
      <w:r w:rsidRPr="00156E22">
        <w:t xml:space="preserve">) коэффициент </w:t>
      </w:r>
      <w:r w:rsidRPr="00156E22">
        <w:rPr>
          <w:i/>
          <w:lang w:val="en-US"/>
        </w:rPr>
        <w:t>K</w:t>
      </w:r>
      <w:r w:rsidRPr="00156E22">
        <w:rPr>
          <w:i/>
          <w:vertAlign w:val="subscript"/>
          <w:lang w:val="en-US"/>
        </w:rPr>
        <w:t>r</w:t>
      </w:r>
      <w:r w:rsidRPr="00156E22">
        <w:t xml:space="preserve"> определяют по результатам сопоставительных испытаний грунта штампами и </w:t>
      </w:r>
      <w:proofErr w:type="spellStart"/>
      <w:r w:rsidRPr="00156E22">
        <w:t>прессиометром</w:t>
      </w:r>
      <w:proofErr w:type="spellEnd"/>
      <w:r w:rsidRPr="00156E22">
        <w:t xml:space="preserve"> с секторным приложением нагрузки, проводимых не менее чем с двукратной повторяемостью для данной разновидности грунта на площадке проведения испытаний.</w:t>
      </w:r>
    </w:p>
    <w:p w:rsidR="00AE0DF0" w:rsidRPr="00156E22" w:rsidRDefault="00AE0DF0" w:rsidP="00761F36">
      <w:pPr>
        <w:pStyle w:val="af7"/>
        <w:numPr>
          <w:ilvl w:val="0"/>
          <w:numId w:val="14"/>
        </w:numPr>
        <w:spacing w:line="360" w:lineRule="auto"/>
        <w:ind w:left="0" w:firstLine="567"/>
        <w:jc w:val="both"/>
      </w:pPr>
      <w:r w:rsidRPr="00156E22">
        <w:t>При проведении части испытаний в медленном, а части испытаний в быстром режиме для определения модуля д</w:t>
      </w:r>
      <w:r w:rsidR="00467384" w:rsidRPr="00156E22">
        <w:t>еформации по результатам испыта</w:t>
      </w:r>
      <w:r w:rsidRPr="00156E22">
        <w:t xml:space="preserve">ний, выполненных в быстром режиме, должен вводиться дополнительный коэффициент </w:t>
      </w:r>
      <w:proofErr w:type="spellStart"/>
      <w:r w:rsidRPr="00156E22">
        <w:rPr>
          <w:i/>
        </w:rPr>
        <w:t>К</w:t>
      </w:r>
      <w:r w:rsidRPr="00156E22">
        <w:rPr>
          <w:i/>
          <w:vertAlign w:val="subscript"/>
        </w:rPr>
        <w:t>rt</w:t>
      </w:r>
      <w:proofErr w:type="spellEnd"/>
      <w:r w:rsidRPr="00156E22">
        <w:t xml:space="preserve">, </w:t>
      </w:r>
      <w:r w:rsidRPr="00156E22">
        <w:lastRenderedPageBreak/>
        <w:t xml:space="preserve">определяемый по результатам сопоставительных испытаний </w:t>
      </w:r>
      <w:proofErr w:type="spellStart"/>
      <w:r w:rsidRPr="00156E22">
        <w:t>прессиометром</w:t>
      </w:r>
      <w:proofErr w:type="spellEnd"/>
      <w:r w:rsidRPr="00156E22">
        <w:t xml:space="preserve"> с секторным приложением нагрузки в разных режимах.</w:t>
      </w:r>
    </w:p>
    <w:p w:rsidR="00467384" w:rsidRPr="00156E22" w:rsidRDefault="00467384" w:rsidP="00761F36">
      <w:pPr>
        <w:pStyle w:val="af7"/>
        <w:numPr>
          <w:ilvl w:val="0"/>
          <w:numId w:val="14"/>
        </w:numPr>
        <w:spacing w:line="360" w:lineRule="auto"/>
        <w:ind w:left="0" w:firstLine="567"/>
        <w:jc w:val="both"/>
      </w:pPr>
      <w:r w:rsidRPr="00156E22">
        <w:t xml:space="preserve">Модуль деформации грунта </w:t>
      </w:r>
      <w:r w:rsidRPr="00156E22">
        <w:rPr>
          <w:i/>
        </w:rPr>
        <w:t>Е</w:t>
      </w:r>
      <w:r w:rsidR="00694CE5" w:rsidRPr="00156E22">
        <w:t>, МП</w:t>
      </w:r>
      <w:r w:rsidRPr="00156E22">
        <w:t xml:space="preserve">а, при испытаниях </w:t>
      </w:r>
      <w:proofErr w:type="spellStart"/>
      <w:r w:rsidRPr="00156E22">
        <w:t>прессиометром</w:t>
      </w:r>
      <w:proofErr w:type="spellEnd"/>
      <w:r w:rsidRPr="00156E22">
        <w:t xml:space="preserve"> с двумя цилиндрическими </w:t>
      </w:r>
      <w:r w:rsidR="007A35F1" w:rsidRPr="00156E22">
        <w:t xml:space="preserve">секторными </w:t>
      </w:r>
      <w:r w:rsidRPr="00156E22">
        <w:t xml:space="preserve">штампами вычисляют согласно </w:t>
      </w:r>
      <w:r w:rsidR="00D32F77" w:rsidRPr="00156E22">
        <w:t>п</w:t>
      </w:r>
      <w:r w:rsidRPr="00156E22">
        <w:t>риложе</w:t>
      </w:r>
      <w:r w:rsidR="007A35F1" w:rsidRPr="00156E22">
        <w:t>нию Г</w:t>
      </w:r>
      <w:r w:rsidRPr="00156E22">
        <w:t>.</w:t>
      </w:r>
    </w:p>
    <w:p w:rsidR="007A25A9" w:rsidRPr="00156E22" w:rsidRDefault="00467384" w:rsidP="00761F36">
      <w:pPr>
        <w:pStyle w:val="af7"/>
        <w:numPr>
          <w:ilvl w:val="0"/>
          <w:numId w:val="14"/>
        </w:numPr>
        <w:spacing w:line="360" w:lineRule="auto"/>
        <w:ind w:left="0" w:firstLine="567"/>
        <w:jc w:val="both"/>
      </w:pPr>
      <w:r w:rsidRPr="00156E22">
        <w:t>Д</w:t>
      </w:r>
      <w:r w:rsidR="007A25A9" w:rsidRPr="00156E22">
        <w:t>ля грунтов с выраженными анизотропными свойствами</w:t>
      </w:r>
      <w:r w:rsidRPr="00156E22">
        <w:t>,</w:t>
      </w:r>
      <w:r w:rsidR="007A25A9" w:rsidRPr="00156E22">
        <w:t xml:space="preserve"> при определении модуля деформации грунтов </w:t>
      </w:r>
      <w:r w:rsidR="007A25A9" w:rsidRPr="00156E22">
        <w:rPr>
          <w:i/>
        </w:rPr>
        <w:t>E</w:t>
      </w:r>
      <w:r w:rsidR="007A25A9" w:rsidRPr="00156E22">
        <w:t xml:space="preserve"> по фор</w:t>
      </w:r>
      <w:r w:rsidRPr="00156E22">
        <w:t xml:space="preserve">мулам (1) и (Г.1) и </w:t>
      </w:r>
      <w:r w:rsidR="007A25A9" w:rsidRPr="00156E22">
        <w:t xml:space="preserve">коэффициента </w:t>
      </w:r>
      <w:proofErr w:type="spellStart"/>
      <w:r w:rsidR="007A25A9" w:rsidRPr="00156E22">
        <w:rPr>
          <w:i/>
        </w:rPr>
        <w:t>К</w:t>
      </w:r>
      <w:r w:rsidR="007A25A9" w:rsidRPr="00156E22">
        <w:rPr>
          <w:i/>
          <w:vertAlign w:val="subscript"/>
        </w:rPr>
        <w:t>r</w:t>
      </w:r>
      <w:proofErr w:type="spellEnd"/>
      <w:r w:rsidR="007A25A9" w:rsidRPr="00156E22">
        <w:t xml:space="preserve"> вводится коэффициент анизотропии </w:t>
      </w:r>
      <w:r w:rsidR="007A25A9" w:rsidRPr="00156E22">
        <w:rPr>
          <w:i/>
          <w:noProof/>
        </w:rPr>
        <w:t>К</w:t>
      </w:r>
      <w:r w:rsidR="007A25A9" w:rsidRPr="00156E22">
        <w:rPr>
          <w:i/>
          <w:noProof/>
          <w:vertAlign w:val="subscript"/>
        </w:rPr>
        <w:t>а</w:t>
      </w:r>
      <w:r w:rsidR="007A25A9" w:rsidRPr="00156E22">
        <w:rPr>
          <w:noProof/>
        </w:rPr>
        <w:t>.</w:t>
      </w:r>
    </w:p>
    <w:p w:rsidR="007A25A9" w:rsidRPr="00156E22" w:rsidRDefault="007A25A9" w:rsidP="00761F36">
      <w:pPr>
        <w:pStyle w:val="af7"/>
        <w:spacing w:line="360" w:lineRule="auto"/>
        <w:ind w:firstLine="567"/>
        <w:jc w:val="both"/>
        <w:rPr>
          <w:noProof/>
        </w:rPr>
      </w:pPr>
      <w:proofErr w:type="gramStart"/>
      <w:r w:rsidRPr="00156E22">
        <w:t>Значение</w:t>
      </w:r>
      <w:proofErr w:type="gramEnd"/>
      <w:r w:rsidRPr="00156E22">
        <w:t xml:space="preserve"> </w:t>
      </w:r>
      <w:r w:rsidRPr="00156E22">
        <w:rPr>
          <w:i/>
          <w:noProof/>
        </w:rPr>
        <w:t>К</w:t>
      </w:r>
      <w:r w:rsidRPr="00156E22">
        <w:rPr>
          <w:i/>
          <w:noProof/>
          <w:vertAlign w:val="subscript"/>
        </w:rPr>
        <w:t>а</w:t>
      </w:r>
      <w:r w:rsidRPr="00156E22">
        <w:rPr>
          <w:noProof/>
        </w:rPr>
        <w:t xml:space="preserve"> определяется по результатам лабораторных компрессионн</w:t>
      </w:r>
      <w:r w:rsidR="00D32F77" w:rsidRPr="00156E22">
        <w:rPr>
          <w:noProof/>
        </w:rPr>
        <w:t>ых испытаний грунтов по формуле</w:t>
      </w:r>
    </w:p>
    <w:p w:rsidR="007A25A9" w:rsidRPr="00156E22" w:rsidRDefault="006E5FF7" w:rsidP="007A25A9">
      <w:pPr>
        <w:pStyle w:val="af7"/>
        <w:ind w:left="1069" w:firstLine="0"/>
        <w:jc w:val="right"/>
        <w:rPr>
          <w:i/>
          <w:noProof/>
        </w:rPr>
      </w:pPr>
      <m:oMath>
        <m:sSub>
          <m:sSubPr>
            <m:ctrlPr>
              <w:rPr>
                <w:rFonts w:ascii="Cambria Math" w:hAnsi="Cambria Math"/>
                <w:i/>
                <w:noProof/>
                <w:sz w:val="28"/>
                <w:szCs w:val="28"/>
              </w:rPr>
            </m:ctrlPr>
          </m:sSubPr>
          <m:e>
            <m:r>
              <w:rPr>
                <w:rFonts w:ascii="Cambria Math" w:hAnsi="Cambria Math"/>
                <w:noProof/>
                <w:sz w:val="28"/>
                <w:szCs w:val="28"/>
              </w:rPr>
              <m:t>К</m:t>
            </m:r>
          </m:e>
          <m:sub>
            <m:r>
              <w:rPr>
                <w:rFonts w:ascii="Cambria Math"/>
                <w:noProof/>
                <w:sz w:val="28"/>
                <w:szCs w:val="28"/>
              </w:rPr>
              <m:t>а</m:t>
            </m:r>
          </m:sub>
        </m:sSub>
        <m:r>
          <w:rPr>
            <w:rFonts w:ascii="Cambria Math"/>
            <w:noProof/>
            <w:sz w:val="28"/>
            <w:szCs w:val="28"/>
          </w:rPr>
          <m:t>=</m:t>
        </m:r>
        <m:f>
          <m:fPr>
            <m:ctrlPr>
              <w:rPr>
                <w:rFonts w:ascii="Cambria Math" w:hAnsi="Cambria Math"/>
                <w:i/>
                <w:noProof/>
                <w:sz w:val="28"/>
                <w:szCs w:val="28"/>
              </w:rPr>
            </m:ctrlPr>
          </m:fPr>
          <m:num>
            <m:sSub>
              <m:sSubPr>
                <m:ctrlPr>
                  <w:rPr>
                    <w:rFonts w:ascii="Cambria Math" w:hAnsi="Cambria Math"/>
                    <w:i/>
                    <w:noProof/>
                    <w:sz w:val="28"/>
                    <w:szCs w:val="28"/>
                  </w:rPr>
                </m:ctrlPr>
              </m:sSubPr>
              <m:e>
                <m:r>
                  <w:rPr>
                    <w:rFonts w:ascii="Cambria Math"/>
                    <w:noProof/>
                    <w:sz w:val="28"/>
                    <w:szCs w:val="28"/>
                  </w:rPr>
                  <m:t>Е</m:t>
                </m:r>
              </m:e>
              <m:sub>
                <m:r>
                  <w:rPr>
                    <w:rFonts w:ascii="Cambria Math" w:hAnsi="Cambria Math"/>
                    <w:noProof/>
                    <w:sz w:val="28"/>
                    <w:szCs w:val="28"/>
                    <w:lang w:val="en-US"/>
                  </w:rPr>
                  <m:t>oed</m:t>
                </m:r>
              </m:sub>
            </m:sSub>
          </m:num>
          <m:den>
            <m:sSub>
              <m:sSubPr>
                <m:ctrlPr>
                  <w:rPr>
                    <w:rFonts w:ascii="Cambria Math" w:hAnsi="Cambria Math"/>
                    <w:i/>
                    <w:noProof/>
                    <w:sz w:val="28"/>
                    <w:szCs w:val="28"/>
                  </w:rPr>
                </m:ctrlPr>
              </m:sSubPr>
              <m:e>
                <m:r>
                  <w:rPr>
                    <w:rFonts w:ascii="Cambria Math"/>
                    <w:noProof/>
                    <w:sz w:val="28"/>
                    <w:szCs w:val="28"/>
                  </w:rPr>
                  <m:t>Е</m:t>
                </m:r>
              </m:e>
              <m:sub>
                <m:r>
                  <w:rPr>
                    <w:rFonts w:ascii="Cambria Math" w:hAnsi="Cambria Math"/>
                    <w:noProof/>
                    <w:sz w:val="28"/>
                    <w:szCs w:val="28"/>
                    <w:lang w:val="en-US"/>
                  </w:rPr>
                  <m:t>oedH</m:t>
                </m:r>
              </m:sub>
            </m:sSub>
          </m:den>
        </m:f>
      </m:oMath>
      <w:r w:rsidR="007A25A9" w:rsidRPr="00156E22">
        <w:rPr>
          <w:noProof/>
        </w:rPr>
        <w:t xml:space="preserve"> ,</w:t>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r>
      <w:r w:rsidR="007A25A9" w:rsidRPr="00156E22">
        <w:rPr>
          <w:noProof/>
        </w:rPr>
        <w:tab/>
        <w:t>(2)</w:t>
      </w:r>
    </w:p>
    <w:p w:rsidR="007A25A9" w:rsidRPr="00156E22" w:rsidRDefault="007A25A9" w:rsidP="00761F36">
      <w:pPr>
        <w:pStyle w:val="af7"/>
        <w:spacing w:line="360" w:lineRule="auto"/>
        <w:ind w:firstLine="0"/>
        <w:jc w:val="both"/>
        <w:rPr>
          <w:noProof/>
        </w:rPr>
      </w:pPr>
      <w:r w:rsidRPr="00156E22">
        <w:rPr>
          <w:noProof/>
        </w:rPr>
        <w:t xml:space="preserve">где  </w:t>
      </w:r>
      <m:oMath>
        <m:sSub>
          <m:sSubPr>
            <m:ctrlPr>
              <w:rPr>
                <w:rFonts w:ascii="Cambria Math" w:hAnsi="Cambria Math"/>
                <w:i/>
                <w:noProof/>
                <w:szCs w:val="28"/>
              </w:rPr>
            </m:ctrlPr>
          </m:sSubPr>
          <m:e>
            <m:r>
              <w:rPr>
                <w:rFonts w:ascii="Cambria Math"/>
                <w:noProof/>
                <w:szCs w:val="28"/>
              </w:rPr>
              <m:t>Е</m:t>
            </m:r>
          </m:e>
          <m:sub>
            <m:r>
              <w:rPr>
                <w:rFonts w:ascii="Cambria Math"/>
                <w:noProof/>
                <w:szCs w:val="28"/>
                <w:lang w:val="en-US"/>
              </w:rPr>
              <m:t>oed</m:t>
            </m:r>
          </m:sub>
        </m:sSub>
      </m:oMath>
      <w:r w:rsidRPr="00156E22">
        <w:rPr>
          <w:noProof/>
        </w:rPr>
        <w:t xml:space="preserve"> – одометрический модуль деформации грунта, определяемый по результатам испытания образца, вырезанного в вертикальном направлении, МПа;</w:t>
      </w:r>
    </w:p>
    <w:p w:rsidR="007A25A9" w:rsidRPr="00156E22" w:rsidRDefault="006E5FF7" w:rsidP="00761F36">
      <w:pPr>
        <w:pStyle w:val="af7"/>
        <w:spacing w:line="360" w:lineRule="auto"/>
        <w:jc w:val="both"/>
        <w:rPr>
          <w:noProof/>
        </w:rPr>
      </w:pPr>
      <m:oMath>
        <m:sSub>
          <m:sSubPr>
            <m:ctrlPr>
              <w:rPr>
                <w:rFonts w:ascii="Cambria Math" w:hAnsi="Cambria Math"/>
                <w:i/>
                <w:noProof/>
                <w:szCs w:val="28"/>
              </w:rPr>
            </m:ctrlPr>
          </m:sSubPr>
          <m:e>
            <m:r>
              <w:rPr>
                <w:rFonts w:ascii="Cambria Math"/>
                <w:noProof/>
                <w:szCs w:val="28"/>
              </w:rPr>
              <m:t>Е</m:t>
            </m:r>
          </m:e>
          <m:sub>
            <m:r>
              <w:rPr>
                <w:rFonts w:ascii="Cambria Math" w:hAnsi="Cambria Math"/>
                <w:noProof/>
                <w:szCs w:val="28"/>
                <w:lang w:val="en-US"/>
              </w:rPr>
              <m:t>oed</m:t>
            </m:r>
            <m:r>
              <w:rPr>
                <w:rFonts w:ascii="Cambria Math" w:hAnsi="Cambria Math"/>
                <w:noProof/>
                <w:szCs w:val="28"/>
              </w:rPr>
              <m:t>H</m:t>
            </m:r>
          </m:sub>
        </m:sSub>
        <m:r>
          <w:rPr>
            <w:rFonts w:ascii="Cambria Math"/>
            <w:noProof/>
            <w:szCs w:val="28"/>
          </w:rPr>
          <m:t xml:space="preserve">  </m:t>
        </m:r>
      </m:oMath>
      <w:r w:rsidR="007A25A9" w:rsidRPr="00156E22">
        <w:rPr>
          <w:noProof/>
        </w:rPr>
        <w:t>– одометрический модуль деформации грунта, определяемый по результатам испытания образца, вырезанного в горизонтальном направлении, МПа.</w:t>
      </w:r>
    </w:p>
    <w:p w:rsidR="007A25A9" w:rsidRPr="00156E22" w:rsidRDefault="007A25A9" w:rsidP="00761F36">
      <w:pPr>
        <w:pStyle w:val="af7"/>
        <w:numPr>
          <w:ilvl w:val="0"/>
          <w:numId w:val="14"/>
        </w:numPr>
        <w:spacing w:line="360" w:lineRule="auto"/>
        <w:ind w:left="0" w:firstLine="567"/>
        <w:jc w:val="both"/>
      </w:pPr>
      <w:r w:rsidRPr="00156E22">
        <w:rPr>
          <w:noProof/>
        </w:rPr>
        <w:t xml:space="preserve"> Результаты определения модуля деформации </w:t>
      </w:r>
      <w:r w:rsidRPr="00156E22">
        <w:rPr>
          <w:i/>
          <w:noProof/>
        </w:rPr>
        <w:t>Е</w:t>
      </w:r>
      <w:r w:rsidRPr="00156E22">
        <w:rPr>
          <w:noProof/>
        </w:rPr>
        <w:t xml:space="preserve"> выражают в целых числах с точностью до 0,5 МПа при </w:t>
      </w:r>
      <w:r w:rsidRPr="00156E22">
        <w:rPr>
          <w:i/>
          <w:noProof/>
        </w:rPr>
        <w:t>Е</w:t>
      </w:r>
      <w:r w:rsidRPr="00156E22">
        <w:rPr>
          <w:noProof/>
        </w:rPr>
        <w:t xml:space="preserve"> &gt; 10 Мпа; в дробных числах с точностью до 0,25 Мпа при </w:t>
      </w:r>
      <w:r w:rsidRPr="00156E22">
        <w:rPr>
          <w:i/>
          <w:noProof/>
        </w:rPr>
        <w:t>Е</w:t>
      </w:r>
      <w:r w:rsidRPr="00156E22">
        <w:rPr>
          <w:noProof/>
        </w:rPr>
        <w:t xml:space="preserve"> = 2,0 – 10,0 Мпа и сточностью до 0,1 Мпа при </w:t>
      </w:r>
      <w:r w:rsidRPr="00156E22">
        <w:rPr>
          <w:i/>
          <w:noProof/>
        </w:rPr>
        <w:t>Е</w:t>
      </w:r>
      <w:r w:rsidRPr="00156E22">
        <w:rPr>
          <w:noProof/>
        </w:rPr>
        <w:t xml:space="preserve"> &lt; 2,0 Мпа, при этом указывается наименование вида грунта, а также значения характеристик его состояния по плотности сложения и влажности.</w:t>
      </w:r>
    </w:p>
    <w:p w:rsidR="00C71228" w:rsidRPr="00156E22" w:rsidRDefault="00B26769" w:rsidP="00C71228">
      <w:pPr>
        <w:pStyle w:val="af5"/>
        <w:spacing w:line="360" w:lineRule="auto"/>
        <w:jc w:val="center"/>
        <w:outlineLvl w:val="0"/>
        <w:rPr>
          <w:rFonts w:ascii="Arial" w:hAnsi="Arial" w:cs="Arial"/>
          <w:b/>
          <w:sz w:val="28"/>
        </w:rPr>
      </w:pPr>
      <w:r w:rsidRPr="00156E22">
        <w:rPr>
          <w:b/>
          <w:bCs/>
        </w:rPr>
        <w:br w:type="page"/>
      </w:r>
      <w:bookmarkStart w:id="15" w:name="_Toc14786944"/>
      <w:r w:rsidR="00FC106D" w:rsidRPr="00156E22">
        <w:rPr>
          <w:rFonts w:ascii="Arial" w:hAnsi="Arial" w:cs="Arial"/>
          <w:b/>
          <w:sz w:val="28"/>
        </w:rPr>
        <w:lastRenderedPageBreak/>
        <w:t>Приложение А</w:t>
      </w:r>
      <w:bookmarkEnd w:id="14"/>
      <w:bookmarkEnd w:id="15"/>
      <w:r w:rsidR="00512290" w:rsidRPr="00156E22">
        <w:rPr>
          <w:rFonts w:ascii="Arial" w:hAnsi="Arial" w:cs="Arial"/>
          <w:b/>
          <w:sz w:val="28"/>
        </w:rPr>
        <w:t xml:space="preserve"> </w:t>
      </w:r>
    </w:p>
    <w:p w:rsidR="00C71228" w:rsidRPr="00156E22" w:rsidRDefault="00FC106D" w:rsidP="0051314D">
      <w:pPr>
        <w:pStyle w:val="af5"/>
        <w:spacing w:line="360" w:lineRule="auto"/>
        <w:jc w:val="center"/>
        <w:rPr>
          <w:rFonts w:ascii="Arial" w:hAnsi="Arial" w:cs="Arial"/>
          <w:b/>
          <w:sz w:val="28"/>
        </w:rPr>
      </w:pPr>
      <w:r w:rsidRPr="00156E22">
        <w:rPr>
          <w:rFonts w:ascii="Arial" w:hAnsi="Arial" w:cs="Arial"/>
          <w:b/>
          <w:sz w:val="28"/>
        </w:rPr>
        <w:t>(</w:t>
      </w:r>
      <w:r w:rsidR="00786E5E" w:rsidRPr="00156E22">
        <w:rPr>
          <w:rFonts w:ascii="Arial" w:hAnsi="Arial" w:cs="Arial"/>
          <w:b/>
          <w:sz w:val="28"/>
        </w:rPr>
        <w:t>справочное</w:t>
      </w:r>
      <w:r w:rsidRPr="00156E22">
        <w:rPr>
          <w:rFonts w:ascii="Arial" w:hAnsi="Arial" w:cs="Arial"/>
          <w:b/>
          <w:sz w:val="28"/>
        </w:rPr>
        <w:t>)</w:t>
      </w:r>
      <w:r w:rsidR="00512290" w:rsidRPr="00156E22">
        <w:rPr>
          <w:rFonts w:ascii="Arial" w:hAnsi="Arial" w:cs="Arial"/>
          <w:b/>
          <w:sz w:val="28"/>
        </w:rPr>
        <w:t xml:space="preserve"> </w:t>
      </w:r>
    </w:p>
    <w:p w:rsidR="002049FA" w:rsidRPr="00156E22" w:rsidRDefault="00786E5E" w:rsidP="0051314D">
      <w:pPr>
        <w:pStyle w:val="af5"/>
        <w:spacing w:line="360" w:lineRule="auto"/>
        <w:jc w:val="center"/>
        <w:rPr>
          <w:rFonts w:ascii="Arial" w:hAnsi="Arial" w:cs="Arial"/>
          <w:b/>
          <w:sz w:val="28"/>
        </w:rPr>
      </w:pPr>
      <w:r w:rsidRPr="00156E22">
        <w:rPr>
          <w:rFonts w:ascii="Arial" w:hAnsi="Arial" w:cs="Arial"/>
          <w:b/>
          <w:sz w:val="28"/>
        </w:rPr>
        <w:t>Схем</w:t>
      </w:r>
      <w:r w:rsidR="00AE3890" w:rsidRPr="00156E22">
        <w:rPr>
          <w:rFonts w:ascii="Arial" w:hAnsi="Arial" w:cs="Arial"/>
          <w:b/>
          <w:sz w:val="28"/>
        </w:rPr>
        <w:t>а</w:t>
      </w:r>
      <w:r w:rsidRPr="00156E22">
        <w:rPr>
          <w:rFonts w:ascii="Arial" w:hAnsi="Arial" w:cs="Arial"/>
          <w:b/>
          <w:sz w:val="28"/>
        </w:rPr>
        <w:t xml:space="preserve"> испытаний грунта </w:t>
      </w:r>
      <w:proofErr w:type="spellStart"/>
      <w:r w:rsidR="00DA1733" w:rsidRPr="00156E22">
        <w:rPr>
          <w:rFonts w:ascii="Arial" w:hAnsi="Arial" w:cs="Arial"/>
          <w:b/>
          <w:sz w:val="28"/>
        </w:rPr>
        <w:t>прессиометром</w:t>
      </w:r>
      <w:proofErr w:type="spellEnd"/>
      <w:r w:rsidR="00B3213E" w:rsidRPr="00156E22">
        <w:rPr>
          <w:rFonts w:ascii="Arial" w:hAnsi="Arial" w:cs="Arial"/>
          <w:b/>
          <w:sz w:val="28"/>
        </w:rPr>
        <w:t xml:space="preserve"> с секторным приложением нагрузки</w:t>
      </w:r>
    </w:p>
    <w:p w:rsidR="00CE0054" w:rsidRPr="00156E22" w:rsidRDefault="0008028E" w:rsidP="00F71EF0">
      <w:pPr>
        <w:autoSpaceDE w:val="0"/>
        <w:autoSpaceDN w:val="0"/>
        <w:adjustRightInd w:val="0"/>
        <w:spacing w:before="960" w:line="360" w:lineRule="auto"/>
        <w:ind w:left="284"/>
        <w:jc w:val="center"/>
        <w:rPr>
          <w:rFonts w:ascii="Arial" w:hAnsi="Arial" w:cs="Arial"/>
          <w:b/>
        </w:rPr>
      </w:pPr>
      <w:r w:rsidRPr="00156E22">
        <w:rPr>
          <w:rFonts w:ascii="Arial" w:hAnsi="Arial" w:cs="Arial"/>
          <w:b/>
          <w:noProof/>
        </w:rPr>
        <w:drawing>
          <wp:inline distT="0" distB="0" distL="0" distR="0">
            <wp:extent cx="5577840" cy="48736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77840" cy="4873625"/>
                    </a:xfrm>
                    <a:prstGeom prst="rect">
                      <a:avLst/>
                    </a:prstGeom>
                    <a:noFill/>
                    <a:ln>
                      <a:noFill/>
                    </a:ln>
                  </pic:spPr>
                </pic:pic>
              </a:graphicData>
            </a:graphic>
          </wp:inline>
        </w:drawing>
      </w:r>
    </w:p>
    <w:p w:rsidR="00CE0054" w:rsidRPr="00156E22" w:rsidRDefault="00CE0054" w:rsidP="00CE0054">
      <w:pPr>
        <w:autoSpaceDE w:val="0"/>
        <w:autoSpaceDN w:val="0"/>
        <w:adjustRightInd w:val="0"/>
        <w:spacing w:line="360" w:lineRule="auto"/>
        <w:rPr>
          <w:rFonts w:ascii="Arial" w:hAnsi="Arial" w:cs="Arial"/>
        </w:rPr>
      </w:pPr>
    </w:p>
    <w:p w:rsidR="009505FB" w:rsidRPr="00156E22" w:rsidRDefault="009505FB" w:rsidP="009505FB">
      <w:pPr>
        <w:autoSpaceDE w:val="0"/>
        <w:autoSpaceDN w:val="0"/>
        <w:adjustRightInd w:val="0"/>
        <w:spacing w:before="120" w:line="360" w:lineRule="auto"/>
        <w:jc w:val="center"/>
        <w:rPr>
          <w:rFonts w:ascii="Arial" w:hAnsi="Arial" w:cs="Arial"/>
        </w:rPr>
      </w:pPr>
      <w:r w:rsidRPr="00156E22">
        <w:rPr>
          <w:rFonts w:ascii="Arial" w:hAnsi="Arial" w:cs="Arial"/>
        </w:rPr>
        <w:t>а —</w:t>
      </w:r>
      <w:proofErr w:type="spellStart"/>
      <w:r w:rsidRPr="00156E22">
        <w:rPr>
          <w:rFonts w:ascii="Arial" w:hAnsi="Arial" w:cs="Arial"/>
        </w:rPr>
        <w:t>прессиометр</w:t>
      </w:r>
      <w:proofErr w:type="spellEnd"/>
      <w:r w:rsidRPr="00156E22">
        <w:rPr>
          <w:rFonts w:ascii="Arial" w:hAnsi="Arial" w:cs="Arial"/>
        </w:rPr>
        <w:t xml:space="preserve"> с двумя цилиндрическими секторными штампами, б — </w:t>
      </w:r>
      <w:proofErr w:type="spellStart"/>
      <w:r w:rsidRPr="00156E22">
        <w:rPr>
          <w:rFonts w:ascii="Arial" w:hAnsi="Arial" w:cs="Arial"/>
        </w:rPr>
        <w:t>прессиометр</w:t>
      </w:r>
      <w:proofErr w:type="spellEnd"/>
      <w:r w:rsidRPr="00156E22">
        <w:rPr>
          <w:rFonts w:ascii="Arial" w:hAnsi="Arial" w:cs="Arial"/>
        </w:rPr>
        <w:t xml:space="preserve"> с четырьмя цилиндрическими секторными штампами</w:t>
      </w:r>
    </w:p>
    <w:p w:rsidR="00385733" w:rsidRPr="00156E22" w:rsidRDefault="00385733" w:rsidP="00385733">
      <w:pPr>
        <w:autoSpaceDE w:val="0"/>
        <w:autoSpaceDN w:val="0"/>
        <w:adjustRightInd w:val="0"/>
        <w:spacing w:before="360" w:line="360" w:lineRule="auto"/>
        <w:jc w:val="center"/>
        <w:rPr>
          <w:rFonts w:ascii="Arial" w:hAnsi="Arial" w:cs="Arial"/>
        </w:rPr>
      </w:pPr>
      <w:r w:rsidRPr="00156E22">
        <w:rPr>
          <w:rFonts w:ascii="Arial" w:hAnsi="Arial" w:cs="Arial"/>
        </w:rPr>
        <w:t>Рисунок А.1</w:t>
      </w:r>
      <w:r w:rsidR="00CE0054" w:rsidRPr="00156E22">
        <w:rPr>
          <w:rFonts w:ascii="Arial" w:hAnsi="Arial" w:cs="Arial"/>
        </w:rPr>
        <w:t xml:space="preserve"> </w:t>
      </w:r>
    </w:p>
    <w:p w:rsidR="00C71228" w:rsidRPr="00156E22" w:rsidRDefault="002E7517" w:rsidP="00C71228">
      <w:pPr>
        <w:pStyle w:val="af5"/>
        <w:spacing w:line="360" w:lineRule="auto"/>
        <w:jc w:val="center"/>
        <w:outlineLvl w:val="0"/>
        <w:rPr>
          <w:rFonts w:ascii="Arial" w:hAnsi="Arial" w:cs="Arial"/>
          <w:b/>
          <w:sz w:val="28"/>
        </w:rPr>
      </w:pPr>
      <w:r w:rsidRPr="00156E22">
        <w:rPr>
          <w:i/>
        </w:rPr>
        <w:br w:type="page"/>
      </w:r>
      <w:bookmarkStart w:id="16" w:name="_Toc14786945"/>
      <w:r w:rsidR="00AE3890" w:rsidRPr="00156E22">
        <w:rPr>
          <w:rFonts w:ascii="Arial" w:hAnsi="Arial" w:cs="Arial"/>
          <w:b/>
          <w:sz w:val="28"/>
        </w:rPr>
        <w:lastRenderedPageBreak/>
        <w:t>Приложение Б</w:t>
      </w:r>
      <w:bookmarkEnd w:id="16"/>
    </w:p>
    <w:p w:rsidR="00C71228" w:rsidRPr="00156E22" w:rsidRDefault="00AE3890" w:rsidP="0051314D">
      <w:pPr>
        <w:pStyle w:val="af5"/>
        <w:spacing w:line="360" w:lineRule="auto"/>
        <w:jc w:val="center"/>
        <w:rPr>
          <w:rFonts w:ascii="Arial" w:hAnsi="Arial" w:cs="Arial"/>
          <w:b/>
          <w:sz w:val="28"/>
        </w:rPr>
      </w:pPr>
      <w:r w:rsidRPr="00156E22">
        <w:rPr>
          <w:rFonts w:ascii="Arial" w:hAnsi="Arial" w:cs="Arial"/>
          <w:b/>
          <w:sz w:val="28"/>
        </w:rPr>
        <w:t>(рекомендуемое)</w:t>
      </w:r>
    </w:p>
    <w:p w:rsidR="00533D46" w:rsidRPr="00156E22" w:rsidRDefault="00AE3890" w:rsidP="0051314D">
      <w:pPr>
        <w:pStyle w:val="af5"/>
        <w:spacing w:line="360" w:lineRule="auto"/>
        <w:jc w:val="center"/>
        <w:rPr>
          <w:rFonts w:ascii="Arial" w:hAnsi="Arial" w:cs="Arial"/>
          <w:b/>
          <w:sz w:val="28"/>
        </w:rPr>
      </w:pPr>
      <w:r w:rsidRPr="00156E22">
        <w:rPr>
          <w:rFonts w:ascii="Arial" w:hAnsi="Arial" w:cs="Arial"/>
          <w:b/>
          <w:sz w:val="28"/>
        </w:rPr>
        <w:t>Формы перво</w:t>
      </w:r>
      <w:r w:rsidR="00100DB9" w:rsidRPr="00156E22">
        <w:rPr>
          <w:rFonts w:ascii="Arial" w:hAnsi="Arial" w:cs="Arial"/>
          <w:b/>
          <w:sz w:val="28"/>
        </w:rPr>
        <w:t>й и последующих страниц журнала</w:t>
      </w:r>
      <w:r w:rsidRPr="00156E22">
        <w:rPr>
          <w:rFonts w:ascii="Arial" w:hAnsi="Arial" w:cs="Arial"/>
          <w:b/>
          <w:sz w:val="28"/>
        </w:rPr>
        <w:t xml:space="preserve"> испытаний </w:t>
      </w:r>
      <w:r w:rsidR="00533D46" w:rsidRPr="00156E22">
        <w:rPr>
          <w:rFonts w:ascii="Arial" w:hAnsi="Arial" w:cs="Arial"/>
          <w:b/>
          <w:sz w:val="28"/>
        </w:rPr>
        <w:t>грунта</w:t>
      </w:r>
      <w:r w:rsidR="00385733" w:rsidRPr="00156E22">
        <w:rPr>
          <w:rFonts w:ascii="Arial" w:hAnsi="Arial" w:cs="Arial"/>
          <w:b/>
          <w:sz w:val="28"/>
        </w:rPr>
        <w:t xml:space="preserve"> </w:t>
      </w:r>
    </w:p>
    <w:p w:rsidR="002E7517" w:rsidRPr="00156E22" w:rsidRDefault="00385733" w:rsidP="0051314D">
      <w:pPr>
        <w:pStyle w:val="af5"/>
        <w:spacing w:line="360" w:lineRule="auto"/>
        <w:jc w:val="center"/>
        <w:rPr>
          <w:rFonts w:ascii="Arial" w:hAnsi="Arial" w:cs="Arial"/>
          <w:b/>
          <w:sz w:val="28"/>
        </w:rPr>
      </w:pPr>
      <w:proofErr w:type="spellStart"/>
      <w:r w:rsidRPr="00156E22">
        <w:rPr>
          <w:rFonts w:ascii="Arial" w:hAnsi="Arial" w:cs="Arial"/>
          <w:b/>
          <w:sz w:val="28"/>
        </w:rPr>
        <w:t>прессиометром</w:t>
      </w:r>
      <w:proofErr w:type="spellEnd"/>
      <w:r w:rsidR="00CE0054" w:rsidRPr="00156E22">
        <w:rPr>
          <w:rFonts w:ascii="Arial" w:hAnsi="Arial" w:cs="Arial"/>
          <w:b/>
          <w:sz w:val="28"/>
        </w:rPr>
        <w:t xml:space="preserve"> с секторным приложением нагрузки</w:t>
      </w:r>
    </w:p>
    <w:p w:rsidR="00AE3890" w:rsidRPr="00156E22" w:rsidRDefault="00AE3890" w:rsidP="0063550B">
      <w:pPr>
        <w:pStyle w:val="af5"/>
        <w:spacing w:line="360" w:lineRule="auto"/>
      </w:pPr>
    </w:p>
    <w:p w:rsidR="00AE3890" w:rsidRPr="00156E22" w:rsidRDefault="00100DB9" w:rsidP="00100DB9">
      <w:pPr>
        <w:pStyle w:val="af5"/>
        <w:spacing w:line="360" w:lineRule="auto"/>
        <w:jc w:val="right"/>
        <w:rPr>
          <w:rFonts w:ascii="Arial" w:hAnsi="Arial" w:cs="Arial"/>
        </w:rPr>
      </w:pPr>
      <w:r w:rsidRPr="00156E22">
        <w:rPr>
          <w:rFonts w:ascii="Arial" w:hAnsi="Arial" w:cs="Arial"/>
        </w:rPr>
        <w:t>(Первая страница</w:t>
      </w:r>
      <w:r w:rsidR="00AE3890" w:rsidRPr="00156E22">
        <w:rPr>
          <w:rFonts w:ascii="Arial" w:hAnsi="Arial" w:cs="Arial"/>
        </w:rPr>
        <w:t xml:space="preserve"> журнала</w:t>
      </w:r>
      <w:r w:rsidRPr="00156E22">
        <w:rPr>
          <w:rFonts w:ascii="Arial" w:hAnsi="Arial" w:cs="Arial"/>
        </w:rPr>
        <w:t>)</w:t>
      </w:r>
    </w:p>
    <w:p w:rsidR="00145150" w:rsidRPr="00156E22" w:rsidRDefault="00B15241" w:rsidP="0063550B">
      <w:pPr>
        <w:pStyle w:val="af5"/>
        <w:spacing w:line="360" w:lineRule="auto"/>
        <w:rPr>
          <w:rFonts w:ascii="Arial" w:hAnsi="Arial" w:cs="Arial"/>
        </w:rPr>
      </w:pPr>
      <w:r w:rsidRPr="00156E22">
        <w:rPr>
          <w:rFonts w:ascii="Arial" w:hAnsi="Arial" w:cs="Arial"/>
        </w:rPr>
        <w:t>Организация    _______________________</w:t>
      </w:r>
      <w:r w:rsidR="00145150" w:rsidRPr="00156E22">
        <w:rPr>
          <w:rFonts w:ascii="Arial" w:hAnsi="Arial" w:cs="Arial"/>
        </w:rPr>
        <w:t>____________________________</w:t>
      </w:r>
      <w:r w:rsidR="0063550B" w:rsidRPr="00156E22">
        <w:rPr>
          <w:rFonts w:ascii="Arial" w:hAnsi="Arial" w:cs="Arial"/>
        </w:rPr>
        <w:t>__</w:t>
      </w:r>
    </w:p>
    <w:p w:rsidR="00100DB9" w:rsidRPr="00156E22" w:rsidRDefault="00B15241" w:rsidP="00100DB9">
      <w:pPr>
        <w:pStyle w:val="af5"/>
        <w:spacing w:before="240" w:line="360" w:lineRule="auto"/>
        <w:jc w:val="center"/>
        <w:rPr>
          <w:rFonts w:ascii="Arial" w:hAnsi="Arial" w:cs="Arial"/>
          <w:b/>
        </w:rPr>
      </w:pPr>
      <w:r w:rsidRPr="00156E22">
        <w:rPr>
          <w:rFonts w:ascii="Arial" w:hAnsi="Arial" w:cs="Arial"/>
          <w:b/>
        </w:rPr>
        <w:t xml:space="preserve">ЖУРНАЛ </w:t>
      </w:r>
      <w:r w:rsidR="00100DB9" w:rsidRPr="00156E22">
        <w:rPr>
          <w:rFonts w:ascii="Arial" w:hAnsi="Arial" w:cs="Arial"/>
          <w:b/>
        </w:rPr>
        <w:t>№_______________</w:t>
      </w:r>
    </w:p>
    <w:p w:rsidR="00CE0054" w:rsidRPr="00156E22" w:rsidRDefault="00100DB9" w:rsidP="00100DB9">
      <w:pPr>
        <w:pStyle w:val="af5"/>
        <w:spacing w:line="360" w:lineRule="auto"/>
        <w:jc w:val="center"/>
        <w:rPr>
          <w:rFonts w:ascii="Arial" w:hAnsi="Arial" w:cs="Arial"/>
          <w:b/>
        </w:rPr>
      </w:pPr>
      <w:r w:rsidRPr="00156E22">
        <w:rPr>
          <w:rFonts w:ascii="Arial" w:hAnsi="Arial" w:cs="Arial"/>
          <w:b/>
        </w:rPr>
        <w:t>ПОЛЕВЫХ ИСПЫТАНИЙ ГРУНТОВ ПРЕССИОМЕТРОМ</w:t>
      </w:r>
      <w:r w:rsidR="00CE0054" w:rsidRPr="00156E22">
        <w:rPr>
          <w:rFonts w:ascii="Arial" w:hAnsi="Arial" w:cs="Arial"/>
          <w:b/>
        </w:rPr>
        <w:t xml:space="preserve"> С СЕКТОРНЫМ</w:t>
      </w:r>
    </w:p>
    <w:p w:rsidR="00F35065" w:rsidRPr="00156E22" w:rsidRDefault="00CE0054" w:rsidP="00100DB9">
      <w:pPr>
        <w:pStyle w:val="af5"/>
        <w:spacing w:line="360" w:lineRule="auto"/>
        <w:jc w:val="center"/>
        <w:rPr>
          <w:rFonts w:ascii="Arial" w:hAnsi="Arial" w:cs="Arial"/>
          <w:b/>
        </w:rPr>
      </w:pPr>
      <w:r w:rsidRPr="00156E22">
        <w:rPr>
          <w:rFonts w:ascii="Arial" w:hAnsi="Arial" w:cs="Arial"/>
          <w:b/>
        </w:rPr>
        <w:t>ПРИЛОЖЕНИЕМ НАГРУЗКИ</w:t>
      </w:r>
    </w:p>
    <w:p w:rsidR="00F35065" w:rsidRPr="00156E22" w:rsidRDefault="00B15241" w:rsidP="0063550B">
      <w:pPr>
        <w:pStyle w:val="af5"/>
        <w:spacing w:line="360" w:lineRule="auto"/>
        <w:rPr>
          <w:rFonts w:ascii="Arial" w:hAnsi="Arial" w:cs="Arial"/>
        </w:rPr>
      </w:pPr>
      <w:r w:rsidRPr="00156E22">
        <w:rPr>
          <w:rFonts w:ascii="Arial" w:hAnsi="Arial" w:cs="Arial"/>
        </w:rPr>
        <w:t>Объект</w:t>
      </w:r>
      <w:r w:rsidR="00F35065" w:rsidRPr="00156E22">
        <w:rPr>
          <w:rFonts w:ascii="Arial" w:hAnsi="Arial" w:cs="Arial"/>
        </w:rPr>
        <w:t xml:space="preserve"> </w:t>
      </w:r>
      <w:r w:rsidRPr="00156E22">
        <w:rPr>
          <w:rFonts w:ascii="Arial" w:hAnsi="Arial" w:cs="Arial"/>
        </w:rPr>
        <w:t>(</w:t>
      </w:r>
      <w:proofErr w:type="gramStart"/>
      <w:r w:rsidRPr="00156E22">
        <w:rPr>
          <w:rFonts w:ascii="Arial" w:hAnsi="Arial" w:cs="Arial"/>
        </w:rPr>
        <w:t xml:space="preserve">пункт)   </w:t>
      </w:r>
      <w:proofErr w:type="gramEnd"/>
      <w:r w:rsidRPr="00156E22">
        <w:rPr>
          <w:rFonts w:ascii="Arial" w:hAnsi="Arial" w:cs="Arial"/>
        </w:rPr>
        <w:t>______________________</w:t>
      </w:r>
      <w:r w:rsidR="00F35065" w:rsidRPr="00156E22">
        <w:rPr>
          <w:rFonts w:ascii="Arial" w:hAnsi="Arial" w:cs="Arial"/>
        </w:rPr>
        <w:t>______________________________</w:t>
      </w:r>
      <w:r w:rsidR="00145150" w:rsidRPr="00156E22">
        <w:rPr>
          <w:rFonts w:ascii="Arial" w:hAnsi="Arial" w:cs="Arial"/>
        </w:rPr>
        <w:t>__</w:t>
      </w:r>
      <w:r w:rsidR="0063550B" w:rsidRPr="00156E22">
        <w:rPr>
          <w:rFonts w:ascii="Arial" w:hAnsi="Arial" w:cs="Arial"/>
        </w:rPr>
        <w:t>___</w:t>
      </w:r>
    </w:p>
    <w:p w:rsidR="00B15241" w:rsidRPr="00156E22" w:rsidRDefault="00B15241" w:rsidP="0063550B">
      <w:pPr>
        <w:pStyle w:val="af5"/>
        <w:spacing w:line="360" w:lineRule="auto"/>
        <w:rPr>
          <w:rFonts w:ascii="Arial" w:hAnsi="Arial" w:cs="Arial"/>
        </w:rPr>
      </w:pPr>
      <w:r w:rsidRPr="00156E22">
        <w:rPr>
          <w:rFonts w:ascii="Arial" w:hAnsi="Arial" w:cs="Arial"/>
        </w:rPr>
        <w:t>Сооружение   _____________________________________________________</w:t>
      </w:r>
      <w:r w:rsidR="00145150" w:rsidRPr="00156E22">
        <w:rPr>
          <w:rFonts w:ascii="Arial" w:hAnsi="Arial" w:cs="Arial"/>
        </w:rPr>
        <w:t>___</w:t>
      </w:r>
      <w:r w:rsidR="0063550B" w:rsidRPr="00156E22">
        <w:rPr>
          <w:rFonts w:ascii="Arial" w:hAnsi="Arial" w:cs="Arial"/>
        </w:rPr>
        <w:t>_</w:t>
      </w:r>
    </w:p>
    <w:p w:rsidR="00B15241" w:rsidRPr="00156E22" w:rsidRDefault="00B15241" w:rsidP="0063550B">
      <w:pPr>
        <w:pStyle w:val="af5"/>
        <w:spacing w:line="360" w:lineRule="auto"/>
        <w:rPr>
          <w:rFonts w:ascii="Arial" w:hAnsi="Arial" w:cs="Arial"/>
        </w:rPr>
      </w:pPr>
      <w:r w:rsidRPr="00156E22">
        <w:rPr>
          <w:rFonts w:ascii="Arial" w:hAnsi="Arial" w:cs="Arial"/>
        </w:rPr>
        <w:t>Дата испытания: начало ____________________________________________</w:t>
      </w:r>
      <w:r w:rsidR="00145150" w:rsidRPr="00156E22">
        <w:rPr>
          <w:rFonts w:ascii="Arial" w:hAnsi="Arial" w:cs="Arial"/>
        </w:rPr>
        <w:t>___</w:t>
      </w:r>
      <w:r w:rsidR="0008028E" w:rsidRPr="00156E22">
        <w:rPr>
          <w:rFonts w:ascii="Arial" w:hAnsi="Arial" w:cs="Arial"/>
        </w:rPr>
        <w:t>___</w:t>
      </w:r>
    </w:p>
    <w:p w:rsidR="00F35065" w:rsidRPr="00156E22" w:rsidRDefault="00B15241" w:rsidP="00CE0054">
      <w:pPr>
        <w:pStyle w:val="af5"/>
        <w:spacing w:line="360" w:lineRule="auto"/>
        <w:ind w:firstLine="1701"/>
        <w:rPr>
          <w:rFonts w:ascii="Arial" w:hAnsi="Arial" w:cs="Arial"/>
        </w:rPr>
      </w:pPr>
      <w:proofErr w:type="gramStart"/>
      <w:r w:rsidRPr="00156E22">
        <w:rPr>
          <w:rFonts w:ascii="Arial" w:hAnsi="Arial" w:cs="Arial"/>
        </w:rPr>
        <w:t>окончание  _</w:t>
      </w:r>
      <w:proofErr w:type="gramEnd"/>
      <w:r w:rsidRPr="00156E22">
        <w:rPr>
          <w:rFonts w:ascii="Arial" w:hAnsi="Arial" w:cs="Arial"/>
        </w:rPr>
        <w:t>________________________________________</w:t>
      </w:r>
      <w:r w:rsidR="00145150" w:rsidRPr="00156E22">
        <w:rPr>
          <w:rFonts w:ascii="Arial" w:hAnsi="Arial" w:cs="Arial"/>
        </w:rPr>
        <w:t>___</w:t>
      </w:r>
      <w:r w:rsidR="0063550B" w:rsidRPr="00156E22">
        <w:rPr>
          <w:rFonts w:ascii="Arial" w:hAnsi="Arial" w:cs="Arial"/>
        </w:rPr>
        <w:t>___</w:t>
      </w:r>
    </w:p>
    <w:tbl>
      <w:tblPr>
        <w:tblpPr w:leftFromText="180" w:rightFromText="180" w:vertAnchor="text" w:horzAnchor="margin" w:tblpY="38"/>
        <w:tblW w:w="0" w:type="auto"/>
        <w:tblLook w:val="04A0" w:firstRow="1" w:lastRow="0" w:firstColumn="1" w:lastColumn="0" w:noHBand="0" w:noVBand="1"/>
      </w:tblPr>
      <w:tblGrid>
        <w:gridCol w:w="4940"/>
        <w:gridCol w:w="4915"/>
      </w:tblGrid>
      <w:tr w:rsidR="00F35065" w:rsidRPr="00156E22" w:rsidTr="00145150">
        <w:tc>
          <w:tcPr>
            <w:tcW w:w="4940" w:type="dxa"/>
          </w:tcPr>
          <w:p w:rsidR="00F35065" w:rsidRPr="00156E22" w:rsidRDefault="00F35065" w:rsidP="0063550B">
            <w:pPr>
              <w:pStyle w:val="af5"/>
              <w:spacing w:line="360" w:lineRule="auto"/>
              <w:rPr>
                <w:rFonts w:ascii="Arial" w:eastAsia="Calibri" w:hAnsi="Arial" w:cs="Arial"/>
                <w:sz w:val="22"/>
                <w:szCs w:val="22"/>
              </w:rPr>
            </w:pPr>
            <w:r w:rsidRPr="00156E22">
              <w:rPr>
                <w:rFonts w:ascii="Arial" w:eastAsia="Calibri" w:hAnsi="Arial" w:cs="Arial"/>
              </w:rPr>
              <w:t>Выработка № ______________</w:t>
            </w:r>
            <w:r w:rsidR="00145150" w:rsidRPr="00156E22">
              <w:rPr>
                <w:rFonts w:ascii="Arial" w:eastAsia="Calibri" w:hAnsi="Arial" w:cs="Arial"/>
                <w:lang w:val="en-US"/>
              </w:rPr>
              <w:t>______</w:t>
            </w:r>
            <w:r w:rsidRPr="00156E22">
              <w:rPr>
                <w:rFonts w:ascii="Arial" w:eastAsia="Calibri" w:hAnsi="Arial" w:cs="Arial"/>
              </w:rPr>
              <w:t>_</w:t>
            </w:r>
          </w:p>
        </w:tc>
        <w:tc>
          <w:tcPr>
            <w:tcW w:w="4915" w:type="dxa"/>
          </w:tcPr>
          <w:p w:rsidR="00F35065" w:rsidRPr="00156E22" w:rsidRDefault="00F35065" w:rsidP="0063550B">
            <w:pPr>
              <w:pStyle w:val="af5"/>
              <w:spacing w:line="360" w:lineRule="auto"/>
              <w:rPr>
                <w:rFonts w:ascii="Arial" w:eastAsia="Calibri" w:hAnsi="Arial" w:cs="Arial"/>
                <w:sz w:val="22"/>
                <w:szCs w:val="22"/>
              </w:rPr>
            </w:pPr>
            <w:r w:rsidRPr="00156E22">
              <w:rPr>
                <w:rFonts w:ascii="Arial" w:eastAsia="Calibri" w:hAnsi="Arial" w:cs="Arial"/>
              </w:rPr>
              <w:t>Абсолютные отметки:</w:t>
            </w:r>
          </w:p>
        </w:tc>
      </w:tr>
      <w:tr w:rsidR="00F35065" w:rsidRPr="00156E22" w:rsidTr="00145150">
        <w:tc>
          <w:tcPr>
            <w:tcW w:w="4940" w:type="dxa"/>
          </w:tcPr>
          <w:p w:rsidR="00F35065" w:rsidRPr="00156E22" w:rsidRDefault="00F35065" w:rsidP="0063550B">
            <w:pPr>
              <w:pStyle w:val="af5"/>
              <w:spacing w:line="360" w:lineRule="auto"/>
              <w:rPr>
                <w:rFonts w:ascii="Arial" w:eastAsia="Calibri" w:hAnsi="Arial" w:cs="Arial"/>
                <w:sz w:val="22"/>
                <w:szCs w:val="22"/>
              </w:rPr>
            </w:pPr>
            <w:r w:rsidRPr="00156E22">
              <w:rPr>
                <w:rFonts w:ascii="Arial" w:eastAsia="Calibri" w:hAnsi="Arial" w:cs="Arial"/>
              </w:rPr>
              <w:t>Сечение выработки   _______</w:t>
            </w:r>
            <w:r w:rsidR="00145150" w:rsidRPr="00156E22">
              <w:rPr>
                <w:rFonts w:ascii="Arial" w:eastAsia="Calibri" w:hAnsi="Arial" w:cs="Arial"/>
                <w:lang w:val="en-US"/>
              </w:rPr>
              <w:t>______</w:t>
            </w:r>
            <w:r w:rsidRPr="00156E22">
              <w:rPr>
                <w:rFonts w:ascii="Arial" w:eastAsia="Calibri" w:hAnsi="Arial" w:cs="Arial"/>
              </w:rPr>
              <w:t>__</w:t>
            </w:r>
          </w:p>
        </w:tc>
        <w:tc>
          <w:tcPr>
            <w:tcW w:w="4915" w:type="dxa"/>
          </w:tcPr>
          <w:p w:rsidR="00F35065" w:rsidRPr="00156E22" w:rsidRDefault="00F35065" w:rsidP="0063550B">
            <w:pPr>
              <w:pStyle w:val="af5"/>
              <w:spacing w:line="360" w:lineRule="auto"/>
              <w:rPr>
                <w:rFonts w:ascii="Arial" w:eastAsia="Calibri" w:hAnsi="Arial" w:cs="Arial"/>
                <w:sz w:val="22"/>
                <w:szCs w:val="22"/>
              </w:rPr>
            </w:pPr>
            <w:r w:rsidRPr="00156E22">
              <w:rPr>
                <w:rFonts w:ascii="Arial" w:eastAsia="Calibri" w:hAnsi="Arial" w:cs="Arial"/>
              </w:rPr>
              <w:t>устья выработки ___________</w:t>
            </w:r>
            <w:r w:rsidR="00145150" w:rsidRPr="00156E22">
              <w:rPr>
                <w:rFonts w:ascii="Arial" w:eastAsia="Calibri" w:hAnsi="Arial" w:cs="Arial"/>
              </w:rPr>
              <w:t>_____</w:t>
            </w:r>
            <w:r w:rsidRPr="00156E22">
              <w:rPr>
                <w:rFonts w:ascii="Arial" w:eastAsia="Calibri" w:hAnsi="Arial" w:cs="Arial"/>
              </w:rPr>
              <w:t>__ м</w:t>
            </w:r>
          </w:p>
        </w:tc>
      </w:tr>
      <w:tr w:rsidR="00F35065" w:rsidRPr="00156E22" w:rsidTr="00145150">
        <w:tc>
          <w:tcPr>
            <w:tcW w:w="4940" w:type="dxa"/>
          </w:tcPr>
          <w:p w:rsidR="00F35065" w:rsidRPr="00156E22" w:rsidRDefault="00F35065" w:rsidP="0063550B">
            <w:pPr>
              <w:pStyle w:val="af5"/>
              <w:spacing w:line="360" w:lineRule="auto"/>
              <w:rPr>
                <w:rFonts w:ascii="Arial" w:eastAsia="Calibri" w:hAnsi="Arial" w:cs="Arial"/>
              </w:rPr>
            </w:pPr>
            <w:r w:rsidRPr="00156E22">
              <w:rPr>
                <w:rFonts w:ascii="Arial" w:eastAsia="Calibri" w:hAnsi="Arial" w:cs="Arial"/>
              </w:rPr>
              <w:t xml:space="preserve">(диаметр </w:t>
            </w:r>
            <w:proofErr w:type="gramStart"/>
            <w:r w:rsidRPr="00156E22">
              <w:rPr>
                <w:rFonts w:ascii="Arial" w:eastAsia="Calibri" w:hAnsi="Arial" w:cs="Arial"/>
              </w:rPr>
              <w:t xml:space="preserve">скважины)   </w:t>
            </w:r>
            <w:proofErr w:type="gramEnd"/>
            <w:r w:rsidRPr="00156E22">
              <w:rPr>
                <w:rFonts w:ascii="Arial" w:eastAsia="Calibri" w:hAnsi="Arial" w:cs="Arial"/>
              </w:rPr>
              <w:t xml:space="preserve"> ______</w:t>
            </w:r>
            <w:r w:rsidR="00145150" w:rsidRPr="00156E22">
              <w:rPr>
                <w:rFonts w:ascii="Arial" w:eastAsia="Calibri" w:hAnsi="Arial" w:cs="Arial"/>
                <w:lang w:val="en-US"/>
              </w:rPr>
              <w:t>______</w:t>
            </w:r>
            <w:r w:rsidRPr="00156E22">
              <w:rPr>
                <w:rFonts w:ascii="Arial" w:eastAsia="Calibri" w:hAnsi="Arial" w:cs="Arial"/>
              </w:rPr>
              <w:t>__</w:t>
            </w:r>
          </w:p>
        </w:tc>
        <w:tc>
          <w:tcPr>
            <w:tcW w:w="4915" w:type="dxa"/>
          </w:tcPr>
          <w:p w:rsidR="00F35065" w:rsidRPr="00156E22" w:rsidRDefault="00F35065" w:rsidP="0063550B">
            <w:pPr>
              <w:pStyle w:val="af5"/>
              <w:spacing w:line="360" w:lineRule="auto"/>
              <w:rPr>
                <w:rFonts w:ascii="Arial" w:eastAsia="Calibri" w:hAnsi="Arial" w:cs="Arial"/>
                <w:sz w:val="22"/>
                <w:szCs w:val="22"/>
              </w:rPr>
            </w:pPr>
            <w:r w:rsidRPr="00156E22">
              <w:rPr>
                <w:rFonts w:ascii="Arial" w:eastAsia="Calibri" w:hAnsi="Arial" w:cs="Arial"/>
              </w:rPr>
              <w:t>уровня подземных вод _______</w:t>
            </w:r>
            <w:r w:rsidR="0008028E" w:rsidRPr="00156E22">
              <w:rPr>
                <w:rFonts w:ascii="Arial" w:eastAsia="Calibri" w:hAnsi="Arial" w:cs="Arial"/>
              </w:rPr>
              <w:t>______</w:t>
            </w:r>
            <w:r w:rsidRPr="00156E22">
              <w:rPr>
                <w:rFonts w:ascii="Arial" w:eastAsia="Calibri" w:hAnsi="Arial" w:cs="Arial"/>
              </w:rPr>
              <w:t>м</w:t>
            </w:r>
          </w:p>
        </w:tc>
      </w:tr>
      <w:tr w:rsidR="00145150" w:rsidRPr="00156E22" w:rsidTr="00145150">
        <w:tc>
          <w:tcPr>
            <w:tcW w:w="4940" w:type="dxa"/>
          </w:tcPr>
          <w:p w:rsidR="00145150" w:rsidRPr="00156E22" w:rsidRDefault="00145150" w:rsidP="0063550B">
            <w:pPr>
              <w:pStyle w:val="af5"/>
              <w:spacing w:line="360" w:lineRule="auto"/>
              <w:rPr>
                <w:rFonts w:ascii="Arial" w:eastAsia="Calibri" w:hAnsi="Arial" w:cs="Arial"/>
                <w:sz w:val="22"/>
                <w:szCs w:val="22"/>
                <w:lang w:val="en-US"/>
              </w:rPr>
            </w:pPr>
            <w:r w:rsidRPr="00156E22">
              <w:rPr>
                <w:rFonts w:ascii="Arial" w:eastAsia="Calibri" w:hAnsi="Arial" w:cs="Arial"/>
              </w:rPr>
              <w:t>____________</w:t>
            </w:r>
            <w:r w:rsidRPr="00156E22">
              <w:rPr>
                <w:rFonts w:ascii="Arial" w:eastAsia="Calibri" w:hAnsi="Arial" w:cs="Arial"/>
                <w:lang w:val="en-US"/>
              </w:rPr>
              <w:t>_____________________</w:t>
            </w:r>
          </w:p>
        </w:tc>
        <w:tc>
          <w:tcPr>
            <w:tcW w:w="4915" w:type="dxa"/>
            <w:vMerge w:val="restart"/>
          </w:tcPr>
          <w:p w:rsidR="00145150" w:rsidRPr="00156E22" w:rsidRDefault="00145150" w:rsidP="0063550B">
            <w:pPr>
              <w:pStyle w:val="af5"/>
              <w:spacing w:line="360" w:lineRule="auto"/>
              <w:rPr>
                <w:rFonts w:ascii="Arial" w:eastAsia="Calibri" w:hAnsi="Arial" w:cs="Arial"/>
              </w:rPr>
            </w:pPr>
            <w:r w:rsidRPr="00156E22">
              <w:rPr>
                <w:rFonts w:ascii="Arial" w:eastAsia="Calibri" w:hAnsi="Arial" w:cs="Arial"/>
              </w:rPr>
              <w:t>подошвы шта</w:t>
            </w:r>
            <w:r w:rsidR="007B2FF6" w:rsidRPr="00156E22">
              <w:rPr>
                <w:rFonts w:ascii="Arial" w:eastAsia="Calibri" w:hAnsi="Arial" w:cs="Arial"/>
              </w:rPr>
              <w:t>мп</w:t>
            </w:r>
            <w:r w:rsidR="007620DD" w:rsidRPr="00156E22">
              <w:rPr>
                <w:rFonts w:ascii="Arial" w:eastAsia="Calibri" w:hAnsi="Arial" w:cs="Arial"/>
              </w:rPr>
              <w:t>а</w:t>
            </w:r>
            <w:r w:rsidRPr="00156E22">
              <w:rPr>
                <w:rFonts w:ascii="Arial" w:eastAsia="Calibri" w:hAnsi="Arial" w:cs="Arial"/>
              </w:rPr>
              <w:t xml:space="preserve"> или</w:t>
            </w:r>
          </w:p>
          <w:p w:rsidR="00145150" w:rsidRPr="00156E22" w:rsidRDefault="00145150" w:rsidP="0063550B">
            <w:pPr>
              <w:pStyle w:val="af5"/>
              <w:spacing w:line="360" w:lineRule="auto"/>
              <w:rPr>
                <w:rFonts w:ascii="Arial" w:eastAsia="Calibri" w:hAnsi="Arial" w:cs="Arial"/>
                <w:sz w:val="22"/>
                <w:szCs w:val="22"/>
              </w:rPr>
            </w:pPr>
            <w:r w:rsidRPr="00156E22">
              <w:rPr>
                <w:rFonts w:ascii="Arial" w:eastAsia="Calibri" w:hAnsi="Arial" w:cs="Arial"/>
              </w:rPr>
              <w:t>рабочего наконечника ___________</w:t>
            </w:r>
            <w:r w:rsidR="0008028E" w:rsidRPr="00156E22">
              <w:rPr>
                <w:rFonts w:ascii="Arial" w:eastAsia="Calibri" w:hAnsi="Arial" w:cs="Arial"/>
              </w:rPr>
              <w:t>__</w:t>
            </w:r>
            <w:r w:rsidRPr="00156E22">
              <w:rPr>
                <w:rFonts w:ascii="Arial" w:eastAsia="Calibri" w:hAnsi="Arial" w:cs="Arial"/>
              </w:rPr>
              <w:t>м</w:t>
            </w:r>
          </w:p>
        </w:tc>
      </w:tr>
      <w:tr w:rsidR="00145150" w:rsidRPr="00156E22" w:rsidTr="00145150">
        <w:tc>
          <w:tcPr>
            <w:tcW w:w="4940" w:type="dxa"/>
          </w:tcPr>
          <w:p w:rsidR="00145150" w:rsidRPr="00156E22" w:rsidRDefault="00145150" w:rsidP="0063550B">
            <w:pPr>
              <w:pStyle w:val="af5"/>
              <w:spacing w:line="360" w:lineRule="auto"/>
              <w:rPr>
                <w:rFonts w:ascii="Arial" w:eastAsia="Calibri" w:hAnsi="Arial" w:cs="Arial"/>
                <w:sz w:val="22"/>
                <w:szCs w:val="22"/>
                <w:lang w:val="en-US"/>
              </w:rPr>
            </w:pPr>
            <w:r w:rsidRPr="00156E22">
              <w:rPr>
                <w:rFonts w:ascii="Arial" w:eastAsia="Calibri" w:hAnsi="Arial" w:cs="Arial"/>
              </w:rPr>
              <w:t xml:space="preserve">Глубина   ______________________ м </w:t>
            </w:r>
          </w:p>
        </w:tc>
        <w:tc>
          <w:tcPr>
            <w:tcW w:w="4915" w:type="dxa"/>
            <w:vMerge/>
          </w:tcPr>
          <w:p w:rsidR="00145150" w:rsidRPr="00156E22" w:rsidRDefault="00145150" w:rsidP="0063550B">
            <w:pPr>
              <w:pStyle w:val="af5"/>
              <w:spacing w:line="360" w:lineRule="auto"/>
              <w:rPr>
                <w:rFonts w:ascii="Arial" w:eastAsia="Calibri" w:hAnsi="Arial" w:cs="Arial"/>
                <w:sz w:val="22"/>
                <w:szCs w:val="22"/>
              </w:rPr>
            </w:pPr>
          </w:p>
        </w:tc>
      </w:tr>
    </w:tbl>
    <w:p w:rsidR="00F35065" w:rsidRPr="00156E22" w:rsidRDefault="00B15241" w:rsidP="0063550B">
      <w:pPr>
        <w:pStyle w:val="af5"/>
        <w:spacing w:line="360" w:lineRule="auto"/>
        <w:rPr>
          <w:rFonts w:ascii="Arial" w:hAnsi="Arial" w:cs="Arial"/>
        </w:rPr>
      </w:pPr>
      <w:r w:rsidRPr="00156E22">
        <w:rPr>
          <w:rFonts w:ascii="Arial" w:hAnsi="Arial" w:cs="Arial"/>
        </w:rPr>
        <w:t xml:space="preserve">Характеристика испытываемого </w:t>
      </w:r>
      <w:proofErr w:type="gramStart"/>
      <w:r w:rsidRPr="00156E22">
        <w:rPr>
          <w:rFonts w:ascii="Arial" w:hAnsi="Arial" w:cs="Arial"/>
        </w:rPr>
        <w:t>гру</w:t>
      </w:r>
      <w:r w:rsidR="00F35065" w:rsidRPr="00156E22">
        <w:rPr>
          <w:rFonts w:ascii="Arial" w:hAnsi="Arial" w:cs="Arial"/>
        </w:rPr>
        <w:t xml:space="preserve">нта  </w:t>
      </w:r>
      <w:r w:rsidR="00145150" w:rsidRPr="00156E22">
        <w:rPr>
          <w:rFonts w:ascii="Arial" w:hAnsi="Arial" w:cs="Arial"/>
        </w:rPr>
        <w:t>_</w:t>
      </w:r>
      <w:proofErr w:type="gramEnd"/>
      <w:r w:rsidR="00145150" w:rsidRPr="00156E22">
        <w:rPr>
          <w:rFonts w:ascii="Arial" w:hAnsi="Arial" w:cs="Arial"/>
        </w:rPr>
        <w:t>__</w:t>
      </w:r>
      <w:r w:rsidR="00F35065" w:rsidRPr="00156E22">
        <w:rPr>
          <w:rFonts w:ascii="Arial" w:hAnsi="Arial" w:cs="Arial"/>
        </w:rPr>
        <w:t>_________</w:t>
      </w:r>
      <w:r w:rsidRPr="00156E22">
        <w:rPr>
          <w:rFonts w:ascii="Arial" w:hAnsi="Arial" w:cs="Arial"/>
        </w:rPr>
        <w:t>______________</w:t>
      </w:r>
      <w:r w:rsidR="0063550B" w:rsidRPr="00156E22">
        <w:rPr>
          <w:rFonts w:ascii="Arial" w:hAnsi="Arial" w:cs="Arial"/>
        </w:rPr>
        <w:t>______</w:t>
      </w:r>
      <w:r w:rsidRPr="00156E22">
        <w:rPr>
          <w:rFonts w:ascii="Arial" w:hAnsi="Arial" w:cs="Arial"/>
        </w:rPr>
        <w:t>_____</w:t>
      </w:r>
    </w:p>
    <w:p w:rsidR="00F35065" w:rsidRPr="00156E22" w:rsidRDefault="00B15241" w:rsidP="0063550B">
      <w:pPr>
        <w:pStyle w:val="af5"/>
        <w:spacing w:line="360" w:lineRule="auto"/>
        <w:rPr>
          <w:rFonts w:ascii="Arial" w:hAnsi="Arial" w:cs="Arial"/>
        </w:rPr>
      </w:pPr>
      <w:r w:rsidRPr="00156E22">
        <w:rPr>
          <w:rFonts w:ascii="Arial" w:hAnsi="Arial" w:cs="Arial"/>
        </w:rPr>
        <w:t>Краткая характеристика установки для испытаний</w:t>
      </w:r>
      <w:r w:rsidR="00F35065" w:rsidRPr="00156E22">
        <w:rPr>
          <w:rFonts w:ascii="Arial" w:hAnsi="Arial" w:cs="Arial"/>
        </w:rPr>
        <w:t xml:space="preserve">   </w:t>
      </w:r>
      <w:r w:rsidRPr="00156E22">
        <w:rPr>
          <w:rFonts w:ascii="Arial" w:hAnsi="Arial" w:cs="Arial"/>
        </w:rPr>
        <w:t>____________</w:t>
      </w:r>
      <w:r w:rsidR="00145150" w:rsidRPr="00156E22">
        <w:rPr>
          <w:rFonts w:ascii="Arial" w:hAnsi="Arial" w:cs="Arial"/>
        </w:rPr>
        <w:t>____</w:t>
      </w:r>
      <w:r w:rsidR="0063550B" w:rsidRPr="00156E22">
        <w:rPr>
          <w:rFonts w:ascii="Arial" w:hAnsi="Arial" w:cs="Arial"/>
        </w:rPr>
        <w:t>______</w:t>
      </w:r>
      <w:r w:rsidR="00145150" w:rsidRPr="00156E22">
        <w:rPr>
          <w:rFonts w:ascii="Arial" w:hAnsi="Arial" w:cs="Arial"/>
        </w:rPr>
        <w:t>_</w:t>
      </w:r>
      <w:r w:rsidR="0008028E" w:rsidRPr="00156E22">
        <w:rPr>
          <w:rFonts w:ascii="Arial" w:hAnsi="Arial" w:cs="Arial"/>
        </w:rPr>
        <w:t>____</w:t>
      </w:r>
    </w:p>
    <w:p w:rsidR="00B15241" w:rsidRPr="00156E22" w:rsidRDefault="00B15241" w:rsidP="0063550B">
      <w:pPr>
        <w:pStyle w:val="af5"/>
        <w:spacing w:line="360" w:lineRule="auto"/>
        <w:rPr>
          <w:rFonts w:ascii="Arial" w:hAnsi="Arial" w:cs="Arial"/>
        </w:rPr>
      </w:pPr>
      <w:r w:rsidRPr="00156E22">
        <w:rPr>
          <w:rFonts w:ascii="Arial" w:hAnsi="Arial" w:cs="Arial"/>
        </w:rPr>
        <w:t>Приборы (тип и номер) для измерения:</w:t>
      </w:r>
    </w:p>
    <w:p w:rsidR="00145150" w:rsidRPr="00156E22" w:rsidRDefault="00B15241" w:rsidP="0063550B">
      <w:pPr>
        <w:pStyle w:val="af5"/>
        <w:spacing w:line="360" w:lineRule="auto"/>
        <w:rPr>
          <w:rFonts w:ascii="Arial" w:hAnsi="Arial" w:cs="Arial"/>
        </w:rPr>
      </w:pPr>
      <w:r w:rsidRPr="00156E22">
        <w:rPr>
          <w:rFonts w:ascii="Arial" w:hAnsi="Arial" w:cs="Arial"/>
        </w:rPr>
        <w:t>нагрузки ___________________________________</w:t>
      </w:r>
      <w:r w:rsidR="00F35065" w:rsidRPr="00156E22">
        <w:rPr>
          <w:rFonts w:ascii="Arial" w:hAnsi="Arial" w:cs="Arial"/>
        </w:rPr>
        <w:t>________________</w:t>
      </w:r>
      <w:r w:rsidR="00145150" w:rsidRPr="00156E22">
        <w:rPr>
          <w:rFonts w:ascii="Arial" w:hAnsi="Arial" w:cs="Arial"/>
        </w:rPr>
        <w:t>___</w:t>
      </w:r>
      <w:r w:rsidR="0063550B" w:rsidRPr="00156E22">
        <w:rPr>
          <w:rFonts w:ascii="Arial" w:hAnsi="Arial" w:cs="Arial"/>
        </w:rPr>
        <w:t>______</w:t>
      </w:r>
      <w:r w:rsidR="0008028E" w:rsidRPr="00156E22">
        <w:rPr>
          <w:rFonts w:ascii="Arial" w:hAnsi="Arial" w:cs="Arial"/>
        </w:rPr>
        <w:t>___</w:t>
      </w:r>
    </w:p>
    <w:p w:rsidR="00AE3890" w:rsidRPr="00156E22" w:rsidRDefault="00884FFB" w:rsidP="0063550B">
      <w:pPr>
        <w:pStyle w:val="af5"/>
        <w:spacing w:line="360" w:lineRule="auto"/>
        <w:rPr>
          <w:rFonts w:ascii="Arial" w:hAnsi="Arial" w:cs="Arial"/>
        </w:rPr>
      </w:pPr>
      <w:r w:rsidRPr="00156E22">
        <w:rPr>
          <w:rFonts w:ascii="Arial" w:hAnsi="Arial" w:cs="Arial"/>
        </w:rPr>
        <w:t>деформаций грунта ______________________</w:t>
      </w:r>
      <w:r w:rsidR="00B15241" w:rsidRPr="00156E22">
        <w:rPr>
          <w:rFonts w:ascii="Arial" w:hAnsi="Arial" w:cs="Arial"/>
        </w:rPr>
        <w:t>___</w:t>
      </w:r>
      <w:r w:rsidR="00F35065" w:rsidRPr="00156E22">
        <w:rPr>
          <w:rFonts w:ascii="Arial" w:hAnsi="Arial" w:cs="Arial"/>
        </w:rPr>
        <w:t>_____________________</w:t>
      </w:r>
      <w:r w:rsidR="0063550B" w:rsidRPr="00156E22">
        <w:rPr>
          <w:rFonts w:ascii="Arial" w:hAnsi="Arial" w:cs="Arial"/>
        </w:rPr>
        <w:t>______</w:t>
      </w:r>
      <w:r w:rsidR="0008028E" w:rsidRPr="00156E22">
        <w:rPr>
          <w:rFonts w:ascii="Arial" w:hAnsi="Arial" w:cs="Arial"/>
        </w:rPr>
        <w:t>_</w:t>
      </w:r>
    </w:p>
    <w:p w:rsidR="00FF7521" w:rsidRPr="00156E22" w:rsidRDefault="00B15241" w:rsidP="005E2E7E">
      <w:pPr>
        <w:pStyle w:val="af9"/>
        <w:rPr>
          <w:sz w:val="20"/>
          <w:szCs w:val="20"/>
        </w:rPr>
      </w:pPr>
      <w:r w:rsidRPr="00156E22">
        <w:rPr>
          <w:spacing w:val="40"/>
        </w:rPr>
        <w:t>Примечание</w:t>
      </w:r>
      <w:r w:rsidRPr="00156E22">
        <w:t xml:space="preserve"> </w:t>
      </w:r>
      <w:r w:rsidR="0008028E" w:rsidRPr="00156E22">
        <w:t>—</w:t>
      </w:r>
      <w:r w:rsidRPr="00156E22">
        <w:t xml:space="preserve"> </w:t>
      </w:r>
      <w:r w:rsidRPr="00156E22">
        <w:rPr>
          <w:spacing w:val="0"/>
          <w:szCs w:val="20"/>
        </w:rPr>
        <w:t>На первой странице журнала приводят схему размещения установки для испытаний.</w:t>
      </w:r>
    </w:p>
    <w:p w:rsidR="005E2E7E" w:rsidRPr="00156E22" w:rsidRDefault="005E2E7E" w:rsidP="005E2E7E">
      <w:pPr>
        <w:pStyle w:val="af9"/>
        <w:rPr>
          <w:b/>
        </w:rPr>
      </w:pPr>
    </w:p>
    <w:p w:rsidR="005E2E7E" w:rsidRPr="00156E22" w:rsidRDefault="005E2E7E">
      <w:pPr>
        <w:rPr>
          <w:rFonts w:ascii="Arial" w:hAnsi="Arial" w:cs="Arial"/>
          <w:b/>
          <w:color w:val="000000"/>
          <w:spacing w:val="20"/>
          <w:sz w:val="22"/>
        </w:rPr>
      </w:pPr>
      <w:r w:rsidRPr="00156E22">
        <w:rPr>
          <w:b/>
        </w:rPr>
        <w:br w:type="page"/>
      </w:r>
    </w:p>
    <w:tbl>
      <w:tblPr>
        <w:tblStyle w:val="af0"/>
        <w:tblW w:w="0" w:type="auto"/>
        <w:tblInd w:w="677" w:type="dxa"/>
        <w:tblLook w:val="04A0" w:firstRow="1" w:lastRow="0" w:firstColumn="1" w:lastColumn="0" w:noHBand="0" w:noVBand="1"/>
      </w:tblPr>
      <w:tblGrid>
        <w:gridCol w:w="1026"/>
        <w:gridCol w:w="1418"/>
        <w:gridCol w:w="992"/>
        <w:gridCol w:w="1559"/>
        <w:gridCol w:w="707"/>
        <w:gridCol w:w="1419"/>
        <w:gridCol w:w="1134"/>
        <w:gridCol w:w="846"/>
      </w:tblGrid>
      <w:tr w:rsidR="005E2E7E" w:rsidRPr="00156E22" w:rsidTr="005E2E7E">
        <w:trPr>
          <w:cantSplit/>
          <w:trHeight w:val="982"/>
        </w:trPr>
        <w:tc>
          <w:tcPr>
            <w:tcW w:w="576" w:type="dxa"/>
            <w:vMerge w:val="restart"/>
            <w:tcBorders>
              <w:top w:val="nil"/>
              <w:left w:val="nil"/>
            </w:tcBorders>
            <w:textDirection w:val="btLr"/>
          </w:tcPr>
          <w:p w:rsidR="005E2E7E" w:rsidRPr="00156E22" w:rsidRDefault="005E2E7E" w:rsidP="00467384">
            <w:pPr>
              <w:ind w:left="113" w:right="113"/>
              <w:jc w:val="center"/>
              <w:rPr>
                <w:rFonts w:ascii="Arial" w:hAnsi="Arial" w:cs="Arial"/>
                <w:b/>
                <w:sz w:val="24"/>
              </w:rPr>
            </w:pPr>
            <w:r w:rsidRPr="00156E22">
              <w:rPr>
                <w:rFonts w:ascii="Arial" w:hAnsi="Arial" w:cs="Arial"/>
                <w:b/>
                <w:sz w:val="24"/>
              </w:rPr>
              <w:lastRenderedPageBreak/>
              <w:t xml:space="preserve">Журнал испытаний грунта </w:t>
            </w:r>
            <w:proofErr w:type="spellStart"/>
            <w:r w:rsidRPr="00156E22">
              <w:rPr>
                <w:rFonts w:ascii="Arial" w:hAnsi="Arial" w:cs="Arial"/>
                <w:b/>
                <w:sz w:val="24"/>
              </w:rPr>
              <w:t>прессиометром</w:t>
            </w:r>
            <w:proofErr w:type="spellEnd"/>
            <w:r w:rsidRPr="00156E22">
              <w:rPr>
                <w:rFonts w:ascii="Arial" w:hAnsi="Arial" w:cs="Arial"/>
                <w:b/>
                <w:sz w:val="24"/>
              </w:rPr>
              <w:t xml:space="preserve"> с секторным приложением нагрузки</w:t>
            </w:r>
          </w:p>
          <w:p w:rsidR="005E2E7E" w:rsidRPr="00156E22" w:rsidRDefault="005E2E7E" w:rsidP="00467384">
            <w:pPr>
              <w:ind w:left="113" w:right="113"/>
              <w:jc w:val="center"/>
              <w:rPr>
                <w:rFonts w:ascii="Arial" w:hAnsi="Arial" w:cs="Arial"/>
                <w:b/>
              </w:rPr>
            </w:pPr>
          </w:p>
          <w:p w:rsidR="005E2E7E" w:rsidRPr="00156E22" w:rsidRDefault="005E2E7E" w:rsidP="00467384">
            <w:pPr>
              <w:ind w:left="113" w:right="113"/>
              <w:jc w:val="right"/>
              <w:rPr>
                <w:rFonts w:ascii="Arial" w:hAnsi="Arial" w:cs="Arial"/>
              </w:rPr>
            </w:pPr>
            <w:r w:rsidRPr="00156E22">
              <w:rPr>
                <w:rFonts w:ascii="Arial" w:hAnsi="Arial" w:cs="Arial"/>
              </w:rPr>
              <w:t>Номер испытания_____________</w:t>
            </w:r>
          </w:p>
        </w:tc>
        <w:tc>
          <w:tcPr>
            <w:tcW w:w="1418" w:type="dxa"/>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Уровень воды в скважине, м</w:t>
            </w:r>
          </w:p>
        </w:tc>
        <w:tc>
          <w:tcPr>
            <w:tcW w:w="992" w:type="dxa"/>
            <w:textDirection w:val="btLr"/>
          </w:tcPr>
          <w:p w:rsidR="005E2E7E" w:rsidRPr="00156E22" w:rsidRDefault="005E2E7E" w:rsidP="00467384">
            <w:pPr>
              <w:ind w:left="113" w:right="113"/>
            </w:pPr>
          </w:p>
        </w:tc>
        <w:tc>
          <w:tcPr>
            <w:tcW w:w="1559" w:type="dxa"/>
            <w:vMerge w:val="restart"/>
            <w:tcBorders>
              <w:top w:val="nil"/>
              <w:right w:val="nil"/>
            </w:tcBorders>
            <w:textDirection w:val="btLr"/>
            <w:vAlign w:val="center"/>
          </w:tcPr>
          <w:p w:rsidR="005E2E7E" w:rsidRPr="00156E22" w:rsidRDefault="005E2E7E" w:rsidP="00467384">
            <w:pPr>
              <w:ind w:left="113" w:right="113"/>
              <w:jc w:val="center"/>
              <w:rPr>
                <w:rFonts w:ascii="Arial" w:hAnsi="Arial" w:cs="Arial"/>
              </w:rPr>
            </w:pPr>
            <w:r w:rsidRPr="00156E22">
              <w:rPr>
                <w:rFonts w:ascii="Arial" w:hAnsi="Arial" w:cs="Arial"/>
              </w:rPr>
              <w:t>а) Общие сведения</w:t>
            </w:r>
          </w:p>
          <w:p w:rsidR="005E2E7E" w:rsidRPr="00156E22" w:rsidRDefault="005E2E7E" w:rsidP="00467384">
            <w:pPr>
              <w:ind w:left="113" w:right="113"/>
              <w:rPr>
                <w:rFonts w:ascii="Arial" w:hAnsi="Arial" w:cs="Arial"/>
              </w:rPr>
            </w:pPr>
          </w:p>
          <w:p w:rsidR="005E2E7E" w:rsidRPr="00156E22" w:rsidRDefault="005E2E7E" w:rsidP="00467384">
            <w:pPr>
              <w:ind w:left="113" w:right="113"/>
              <w:rPr>
                <w:rFonts w:ascii="Arial" w:hAnsi="Arial" w:cs="Arial"/>
              </w:rPr>
            </w:pPr>
            <w:r w:rsidRPr="00156E22">
              <w:rPr>
                <w:rFonts w:ascii="Arial" w:hAnsi="Arial" w:cs="Arial"/>
              </w:rPr>
              <w:t>Окончание</w:t>
            </w:r>
          </w:p>
        </w:tc>
        <w:tc>
          <w:tcPr>
            <w:tcW w:w="707" w:type="dxa"/>
            <w:vMerge w:val="restart"/>
            <w:tcBorders>
              <w:top w:val="nil"/>
              <w:left w:val="nil"/>
              <w:right w:val="nil"/>
            </w:tcBorders>
            <w:textDirection w:val="btLr"/>
            <w:vAlign w:val="bottom"/>
          </w:tcPr>
          <w:p w:rsidR="005E2E7E" w:rsidRPr="00156E22" w:rsidRDefault="005E2E7E" w:rsidP="00467384">
            <w:pPr>
              <w:ind w:left="113" w:right="113"/>
              <w:jc w:val="right"/>
              <w:rPr>
                <w:rFonts w:ascii="Arial" w:hAnsi="Arial" w:cs="Arial"/>
              </w:rPr>
            </w:pPr>
            <w:r w:rsidRPr="00156E22">
              <w:rPr>
                <w:rFonts w:ascii="Arial" w:hAnsi="Arial" w:cs="Arial"/>
              </w:rPr>
              <w:t>Номер испытания____________</w:t>
            </w:r>
          </w:p>
        </w:tc>
        <w:tc>
          <w:tcPr>
            <w:tcW w:w="1419" w:type="dxa"/>
            <w:tcBorders>
              <w:top w:val="single" w:sz="4" w:space="0" w:color="auto"/>
              <w:right w:val="nil"/>
            </w:tcBorders>
            <w:textDirection w:val="btLr"/>
          </w:tcPr>
          <w:p w:rsidR="005E2E7E" w:rsidRPr="00156E22" w:rsidRDefault="005E2E7E" w:rsidP="00467384">
            <w:pPr>
              <w:pStyle w:val="af5"/>
              <w:jc w:val="center"/>
              <w:rPr>
                <w:rFonts w:ascii="Arial" w:hAnsi="Arial" w:cs="Arial"/>
                <w:sz w:val="20"/>
                <w:szCs w:val="20"/>
              </w:rPr>
            </w:pPr>
            <w:proofErr w:type="spellStart"/>
            <w:proofErr w:type="gramStart"/>
            <w:r w:rsidRPr="00156E22">
              <w:rPr>
                <w:rFonts w:ascii="Arial" w:hAnsi="Arial" w:cs="Arial"/>
                <w:sz w:val="20"/>
                <w:szCs w:val="20"/>
              </w:rPr>
              <w:t>Примеча-ние</w:t>
            </w:r>
            <w:proofErr w:type="spellEnd"/>
            <w:proofErr w:type="gramEnd"/>
          </w:p>
        </w:tc>
        <w:tc>
          <w:tcPr>
            <w:tcW w:w="1134" w:type="dxa"/>
            <w:tcBorders>
              <w:top w:val="single" w:sz="4" w:space="0" w:color="auto"/>
              <w:right w:val="nil"/>
            </w:tcBorders>
            <w:textDirection w:val="btLr"/>
          </w:tcPr>
          <w:p w:rsidR="005E2E7E" w:rsidRPr="00156E22" w:rsidRDefault="005E2E7E" w:rsidP="00467384">
            <w:pPr>
              <w:ind w:left="113" w:right="113"/>
              <w:jc w:val="center"/>
              <w:rPr>
                <w:rFonts w:ascii="Arial" w:hAnsi="Arial" w:cs="Arial"/>
              </w:rPr>
            </w:pPr>
          </w:p>
        </w:tc>
        <w:tc>
          <w:tcPr>
            <w:tcW w:w="846" w:type="dxa"/>
            <w:vMerge w:val="restart"/>
            <w:tcBorders>
              <w:top w:val="nil"/>
              <w:right w:val="nil"/>
            </w:tcBorders>
            <w:textDirection w:val="btLr"/>
            <w:vAlign w:val="center"/>
          </w:tcPr>
          <w:p w:rsidR="005E2E7E" w:rsidRPr="00156E22" w:rsidRDefault="005E2E7E" w:rsidP="00467384">
            <w:pPr>
              <w:ind w:left="113" w:right="113"/>
              <w:jc w:val="center"/>
              <w:rPr>
                <w:rFonts w:ascii="Arial" w:hAnsi="Arial" w:cs="Arial"/>
              </w:rPr>
            </w:pPr>
            <w:r w:rsidRPr="00156E22">
              <w:rPr>
                <w:rFonts w:ascii="Arial" w:hAnsi="Arial" w:cs="Arial"/>
              </w:rPr>
              <w:t>б) Результаты испытаний</w:t>
            </w:r>
          </w:p>
        </w:tc>
      </w:tr>
      <w:tr w:rsidR="005E2E7E" w:rsidRPr="00156E22" w:rsidTr="005E2E7E">
        <w:trPr>
          <w:cantSplit/>
          <w:trHeight w:val="1548"/>
        </w:trPr>
        <w:tc>
          <w:tcPr>
            <w:tcW w:w="576" w:type="dxa"/>
            <w:vMerge/>
            <w:tcBorders>
              <w:left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Расч</w:t>
            </w:r>
            <w:r w:rsidR="00F122AE" w:rsidRPr="00156E22">
              <w:rPr>
                <w:rFonts w:ascii="Arial" w:hAnsi="Arial" w:cs="Arial"/>
                <w:sz w:val="20"/>
                <w:szCs w:val="20"/>
              </w:rPr>
              <w:t>е</w:t>
            </w:r>
            <w:r w:rsidRPr="00156E22">
              <w:rPr>
                <w:rFonts w:ascii="Arial" w:hAnsi="Arial" w:cs="Arial"/>
                <w:sz w:val="20"/>
                <w:szCs w:val="20"/>
              </w:rPr>
              <w:t>тный диаметр скважины на отметке испытаний, мм</w:t>
            </w:r>
          </w:p>
        </w:tc>
        <w:tc>
          <w:tcPr>
            <w:tcW w:w="992" w:type="dxa"/>
            <w:textDirection w:val="btLr"/>
          </w:tcPr>
          <w:p w:rsidR="005E2E7E" w:rsidRPr="00156E22" w:rsidRDefault="005E2E7E" w:rsidP="00467384">
            <w:pPr>
              <w:ind w:left="113" w:right="113"/>
            </w:pPr>
          </w:p>
        </w:tc>
        <w:tc>
          <w:tcPr>
            <w:tcW w:w="1559" w:type="dxa"/>
            <w:vMerge/>
            <w:tcBorders>
              <w:right w:val="nil"/>
            </w:tcBorders>
            <w:textDirection w:val="btLr"/>
          </w:tcPr>
          <w:p w:rsidR="005E2E7E" w:rsidRPr="00156E22" w:rsidRDefault="005E2E7E" w:rsidP="00467384">
            <w:pPr>
              <w:ind w:left="113" w:right="113"/>
            </w:pPr>
          </w:p>
        </w:tc>
        <w:tc>
          <w:tcPr>
            <w:tcW w:w="707" w:type="dxa"/>
            <w:vMerge/>
            <w:tcBorders>
              <w:left w:val="nil"/>
              <w:right w:val="nil"/>
            </w:tcBorders>
            <w:textDirection w:val="btLr"/>
          </w:tcPr>
          <w:p w:rsidR="005E2E7E" w:rsidRPr="00156E22" w:rsidRDefault="005E2E7E" w:rsidP="00467384">
            <w:pPr>
              <w:ind w:left="113" w:right="113"/>
            </w:pPr>
          </w:p>
        </w:tc>
        <w:tc>
          <w:tcPr>
            <w:tcW w:w="1419" w:type="dxa"/>
            <w:tcBorders>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 xml:space="preserve">Время выдержки </w:t>
            </w:r>
          </w:p>
          <w:p w:rsidR="005E2E7E" w:rsidRPr="00156E22" w:rsidRDefault="005E2E7E" w:rsidP="00467384">
            <w:pPr>
              <w:pStyle w:val="af5"/>
              <w:jc w:val="center"/>
              <w:rPr>
                <w:rFonts w:ascii="Arial" w:hAnsi="Arial" w:cs="Arial"/>
                <w:sz w:val="20"/>
                <w:szCs w:val="20"/>
              </w:rPr>
            </w:pPr>
            <w:r w:rsidRPr="00156E22">
              <w:rPr>
                <w:rFonts w:ascii="Arial" w:hAnsi="Arial" w:cs="Arial"/>
                <w:i/>
                <w:sz w:val="20"/>
                <w:szCs w:val="20"/>
              </w:rPr>
              <w:t>∑∆</w:t>
            </w:r>
            <w:r w:rsidRPr="00156E22">
              <w:rPr>
                <w:rFonts w:ascii="Arial" w:hAnsi="Arial" w:cs="Arial"/>
                <w:i/>
                <w:sz w:val="20"/>
                <w:szCs w:val="20"/>
                <w:lang w:val="en-US"/>
              </w:rPr>
              <w:t>t</w:t>
            </w:r>
            <w:r w:rsidRPr="00156E22">
              <w:rPr>
                <w:rFonts w:ascii="Arial" w:hAnsi="Arial" w:cs="Arial"/>
                <w:sz w:val="20"/>
                <w:szCs w:val="20"/>
              </w:rPr>
              <w:t>, ч</w:t>
            </w:r>
          </w:p>
        </w:tc>
        <w:tc>
          <w:tcPr>
            <w:tcW w:w="1134" w:type="dxa"/>
            <w:tcBorders>
              <w:right w:val="nil"/>
            </w:tcBorders>
            <w:textDirection w:val="btLr"/>
          </w:tcPr>
          <w:p w:rsidR="005E2E7E" w:rsidRPr="00156E22" w:rsidRDefault="005E2E7E" w:rsidP="00467384">
            <w:pPr>
              <w:ind w:left="113" w:right="113"/>
            </w:pPr>
          </w:p>
        </w:tc>
        <w:tc>
          <w:tcPr>
            <w:tcW w:w="846" w:type="dxa"/>
            <w:vMerge/>
            <w:tcBorders>
              <w:right w:val="nil"/>
            </w:tcBorders>
            <w:textDirection w:val="btLr"/>
          </w:tcPr>
          <w:p w:rsidR="005E2E7E" w:rsidRPr="00156E22" w:rsidRDefault="005E2E7E" w:rsidP="00467384">
            <w:pPr>
              <w:ind w:left="113" w:right="113"/>
            </w:pPr>
          </w:p>
        </w:tc>
      </w:tr>
      <w:tr w:rsidR="005E2E7E" w:rsidRPr="00156E22" w:rsidTr="005E2E7E">
        <w:trPr>
          <w:cantSplit/>
          <w:trHeight w:val="1697"/>
        </w:trPr>
        <w:tc>
          <w:tcPr>
            <w:tcW w:w="576" w:type="dxa"/>
            <w:vMerge/>
            <w:tcBorders>
              <w:left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jc w:val="center"/>
              <w:rPr>
                <w:rFonts w:ascii="Arial" w:hAnsi="Arial" w:cs="Arial"/>
                <w:sz w:val="20"/>
                <w:szCs w:val="20"/>
              </w:rPr>
            </w:pPr>
            <w:r w:rsidRPr="00156E22">
              <w:rPr>
                <w:rFonts w:ascii="Arial" w:hAnsi="Arial" w:cs="Arial"/>
                <w:sz w:val="20"/>
                <w:szCs w:val="20"/>
              </w:rPr>
              <w:t>Уровень рабочей жидкости при</w:t>
            </w:r>
          </w:p>
          <w:p w:rsidR="005E2E7E" w:rsidRPr="00156E22" w:rsidRDefault="005E2E7E" w:rsidP="00467384">
            <w:pPr>
              <w:jc w:val="center"/>
              <w:rPr>
                <w:rFonts w:ascii="Arial" w:hAnsi="Arial" w:cs="Arial"/>
                <w:sz w:val="20"/>
                <w:szCs w:val="20"/>
              </w:rPr>
            </w:pPr>
            <w:r w:rsidRPr="00156E22">
              <w:rPr>
                <w:rFonts w:ascii="Arial" w:hAnsi="Arial" w:cs="Arial"/>
                <w:i/>
                <w:sz w:val="20"/>
                <w:szCs w:val="20"/>
              </w:rPr>
              <w:t>р = р</w:t>
            </w:r>
            <w:r w:rsidRPr="00156E22">
              <w:rPr>
                <w:rFonts w:ascii="Arial" w:hAnsi="Arial" w:cs="Arial"/>
                <w:sz w:val="20"/>
                <w:szCs w:val="20"/>
                <w:vertAlign w:val="subscript"/>
              </w:rPr>
              <w:t>0</w:t>
            </w:r>
            <w:r w:rsidRPr="00156E22">
              <w:rPr>
                <w:rFonts w:ascii="Arial" w:hAnsi="Arial" w:cs="Arial"/>
                <w:i/>
                <w:sz w:val="20"/>
                <w:szCs w:val="20"/>
              </w:rPr>
              <w:t xml:space="preserve"> </w:t>
            </w:r>
            <w:r w:rsidRPr="00156E22">
              <w:rPr>
                <w:rFonts w:ascii="Arial" w:hAnsi="Arial" w:cs="Arial"/>
                <w:sz w:val="20"/>
                <w:szCs w:val="20"/>
              </w:rPr>
              <w:t>при</w:t>
            </w:r>
          </w:p>
          <w:p w:rsidR="005E2E7E" w:rsidRPr="00156E22" w:rsidRDefault="005E2E7E" w:rsidP="00467384">
            <w:pPr>
              <w:jc w:val="center"/>
              <w:rPr>
                <w:rFonts w:ascii="Arial" w:hAnsi="Arial" w:cs="Arial"/>
                <w:sz w:val="20"/>
                <w:szCs w:val="20"/>
              </w:rPr>
            </w:pPr>
            <w:r w:rsidRPr="00156E22">
              <w:rPr>
                <w:rFonts w:ascii="Arial" w:hAnsi="Arial" w:cs="Arial"/>
                <w:sz w:val="20"/>
                <w:szCs w:val="20"/>
              </w:rPr>
              <w:t>проведении</w:t>
            </w:r>
          </w:p>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опыта</w:t>
            </w:r>
          </w:p>
        </w:tc>
        <w:tc>
          <w:tcPr>
            <w:tcW w:w="992" w:type="dxa"/>
            <w:textDirection w:val="btLr"/>
          </w:tcPr>
          <w:p w:rsidR="005E2E7E" w:rsidRPr="00156E22" w:rsidRDefault="005E2E7E" w:rsidP="00467384">
            <w:pPr>
              <w:ind w:left="113" w:right="113"/>
            </w:pPr>
          </w:p>
        </w:tc>
        <w:tc>
          <w:tcPr>
            <w:tcW w:w="1559" w:type="dxa"/>
            <w:vMerge/>
            <w:tcBorders>
              <w:right w:val="nil"/>
            </w:tcBorders>
            <w:textDirection w:val="btLr"/>
          </w:tcPr>
          <w:p w:rsidR="005E2E7E" w:rsidRPr="00156E22" w:rsidRDefault="005E2E7E" w:rsidP="00467384">
            <w:pPr>
              <w:ind w:left="113" w:right="113"/>
            </w:pPr>
          </w:p>
        </w:tc>
        <w:tc>
          <w:tcPr>
            <w:tcW w:w="707" w:type="dxa"/>
            <w:vMerge/>
            <w:tcBorders>
              <w:left w:val="nil"/>
              <w:right w:val="nil"/>
            </w:tcBorders>
            <w:textDirection w:val="btLr"/>
          </w:tcPr>
          <w:p w:rsidR="005E2E7E" w:rsidRPr="00156E22" w:rsidRDefault="005E2E7E" w:rsidP="00467384">
            <w:pPr>
              <w:ind w:left="113" w:right="113"/>
            </w:pPr>
          </w:p>
        </w:tc>
        <w:tc>
          <w:tcPr>
            <w:tcW w:w="1419" w:type="dxa"/>
            <w:tcBorders>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Перемещения грунта, мм</w:t>
            </w:r>
          </w:p>
        </w:tc>
        <w:tc>
          <w:tcPr>
            <w:tcW w:w="1134" w:type="dxa"/>
            <w:tcBorders>
              <w:right w:val="nil"/>
            </w:tcBorders>
            <w:textDirection w:val="btLr"/>
          </w:tcPr>
          <w:p w:rsidR="005E2E7E" w:rsidRPr="00156E22" w:rsidRDefault="005E2E7E" w:rsidP="00467384">
            <w:pPr>
              <w:ind w:left="113" w:right="113"/>
            </w:pPr>
          </w:p>
        </w:tc>
        <w:tc>
          <w:tcPr>
            <w:tcW w:w="846" w:type="dxa"/>
            <w:vMerge/>
            <w:tcBorders>
              <w:right w:val="nil"/>
            </w:tcBorders>
            <w:textDirection w:val="btLr"/>
          </w:tcPr>
          <w:p w:rsidR="005E2E7E" w:rsidRPr="00156E22" w:rsidRDefault="005E2E7E" w:rsidP="00467384">
            <w:pPr>
              <w:ind w:left="113" w:right="113"/>
            </w:pPr>
          </w:p>
        </w:tc>
      </w:tr>
      <w:tr w:rsidR="005E2E7E" w:rsidRPr="00156E22" w:rsidTr="005E2E7E">
        <w:trPr>
          <w:cantSplit/>
          <w:trHeight w:val="1679"/>
        </w:trPr>
        <w:tc>
          <w:tcPr>
            <w:tcW w:w="576" w:type="dxa"/>
            <w:vMerge/>
            <w:tcBorders>
              <w:left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jc w:val="center"/>
              <w:rPr>
                <w:rFonts w:ascii="Arial" w:hAnsi="Arial" w:cs="Arial"/>
                <w:sz w:val="20"/>
                <w:szCs w:val="20"/>
              </w:rPr>
            </w:pPr>
            <w:r w:rsidRPr="00156E22">
              <w:rPr>
                <w:rFonts w:ascii="Arial" w:hAnsi="Arial" w:cs="Arial"/>
                <w:sz w:val="20"/>
                <w:szCs w:val="20"/>
              </w:rPr>
              <w:t>Уровень рабочей жидкости при</w:t>
            </w:r>
          </w:p>
          <w:p w:rsidR="005E2E7E" w:rsidRPr="00156E22" w:rsidRDefault="005E2E7E" w:rsidP="00467384">
            <w:pPr>
              <w:pStyle w:val="af5"/>
              <w:jc w:val="center"/>
              <w:rPr>
                <w:rFonts w:ascii="Arial" w:hAnsi="Arial" w:cs="Arial"/>
                <w:sz w:val="20"/>
                <w:szCs w:val="20"/>
              </w:rPr>
            </w:pPr>
            <w:r w:rsidRPr="00156E22">
              <w:rPr>
                <w:rFonts w:ascii="Arial" w:hAnsi="Arial" w:cs="Arial"/>
                <w:i/>
                <w:sz w:val="20"/>
                <w:szCs w:val="20"/>
              </w:rPr>
              <w:t xml:space="preserve">р = </w:t>
            </w:r>
            <w:r w:rsidRPr="00156E22">
              <w:rPr>
                <w:rFonts w:ascii="Arial" w:hAnsi="Arial" w:cs="Arial"/>
                <w:sz w:val="20"/>
                <w:szCs w:val="20"/>
              </w:rPr>
              <w:t>0</w:t>
            </w:r>
            <w:r w:rsidRPr="00156E22">
              <w:rPr>
                <w:rFonts w:ascii="Arial" w:hAnsi="Arial" w:cs="Arial"/>
                <w:i/>
                <w:sz w:val="20"/>
                <w:szCs w:val="20"/>
              </w:rPr>
              <w:t xml:space="preserve"> </w:t>
            </w:r>
            <w:r w:rsidRPr="00156E22">
              <w:rPr>
                <w:rFonts w:ascii="Arial" w:hAnsi="Arial" w:cs="Arial"/>
                <w:sz w:val="20"/>
                <w:szCs w:val="20"/>
              </w:rPr>
              <w:t>при проведении опыта</w:t>
            </w:r>
          </w:p>
        </w:tc>
        <w:tc>
          <w:tcPr>
            <w:tcW w:w="992" w:type="dxa"/>
            <w:textDirection w:val="btLr"/>
          </w:tcPr>
          <w:p w:rsidR="005E2E7E" w:rsidRPr="00156E22" w:rsidRDefault="005E2E7E" w:rsidP="00467384">
            <w:pPr>
              <w:ind w:left="113" w:right="113"/>
            </w:pPr>
          </w:p>
        </w:tc>
        <w:tc>
          <w:tcPr>
            <w:tcW w:w="1559" w:type="dxa"/>
            <w:vMerge/>
            <w:tcBorders>
              <w:right w:val="nil"/>
            </w:tcBorders>
            <w:textDirection w:val="btLr"/>
          </w:tcPr>
          <w:p w:rsidR="005E2E7E" w:rsidRPr="00156E22" w:rsidRDefault="005E2E7E" w:rsidP="00467384">
            <w:pPr>
              <w:ind w:left="113" w:right="113"/>
            </w:pPr>
          </w:p>
        </w:tc>
        <w:tc>
          <w:tcPr>
            <w:tcW w:w="707" w:type="dxa"/>
            <w:vMerge/>
            <w:tcBorders>
              <w:left w:val="nil"/>
              <w:right w:val="nil"/>
            </w:tcBorders>
            <w:textDirection w:val="btLr"/>
          </w:tcPr>
          <w:p w:rsidR="005E2E7E" w:rsidRPr="00156E22" w:rsidRDefault="005E2E7E" w:rsidP="00467384">
            <w:pPr>
              <w:ind w:left="113" w:right="113"/>
            </w:pPr>
          </w:p>
        </w:tc>
        <w:tc>
          <w:tcPr>
            <w:tcW w:w="1419" w:type="dxa"/>
            <w:tcBorders>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Расч</w:t>
            </w:r>
            <w:r w:rsidR="00F122AE" w:rsidRPr="00156E22">
              <w:rPr>
                <w:rFonts w:ascii="Arial" w:hAnsi="Arial" w:cs="Arial"/>
                <w:sz w:val="20"/>
                <w:szCs w:val="20"/>
              </w:rPr>
              <w:t>е</w:t>
            </w:r>
            <w:r w:rsidRPr="00156E22">
              <w:rPr>
                <w:rFonts w:ascii="Arial" w:hAnsi="Arial" w:cs="Arial"/>
                <w:sz w:val="20"/>
                <w:szCs w:val="20"/>
              </w:rPr>
              <w:t xml:space="preserve">тные показания </w:t>
            </w:r>
            <w:proofErr w:type="spellStart"/>
            <w:r w:rsidRPr="00156E22">
              <w:rPr>
                <w:rFonts w:ascii="Arial" w:hAnsi="Arial" w:cs="Arial"/>
                <w:sz w:val="20"/>
                <w:szCs w:val="20"/>
              </w:rPr>
              <w:t>объ</w:t>
            </w:r>
            <w:r w:rsidR="00F122AE" w:rsidRPr="00156E22">
              <w:rPr>
                <w:rFonts w:ascii="Arial" w:hAnsi="Arial" w:cs="Arial"/>
                <w:sz w:val="20"/>
                <w:szCs w:val="20"/>
              </w:rPr>
              <w:t>е</w:t>
            </w:r>
            <w:r w:rsidRPr="00156E22">
              <w:rPr>
                <w:rFonts w:ascii="Arial" w:hAnsi="Arial" w:cs="Arial"/>
                <w:sz w:val="20"/>
                <w:szCs w:val="20"/>
              </w:rPr>
              <w:t>момера</w:t>
            </w:r>
            <w:proofErr w:type="spellEnd"/>
            <w:r w:rsidRPr="00156E22">
              <w:rPr>
                <w:rFonts w:ascii="Arial" w:hAnsi="Arial" w:cs="Arial"/>
                <w:sz w:val="20"/>
                <w:szCs w:val="20"/>
              </w:rPr>
              <w:t>, см</w:t>
            </w:r>
            <w:r w:rsidRPr="00156E22">
              <w:rPr>
                <w:rFonts w:ascii="Arial" w:hAnsi="Arial" w:cs="Arial"/>
                <w:sz w:val="20"/>
                <w:szCs w:val="20"/>
                <w:vertAlign w:val="superscript"/>
              </w:rPr>
              <w:t>3</w:t>
            </w:r>
          </w:p>
        </w:tc>
        <w:tc>
          <w:tcPr>
            <w:tcW w:w="1134" w:type="dxa"/>
            <w:tcBorders>
              <w:right w:val="nil"/>
            </w:tcBorders>
            <w:textDirection w:val="btLr"/>
          </w:tcPr>
          <w:p w:rsidR="005E2E7E" w:rsidRPr="00156E22" w:rsidRDefault="005E2E7E" w:rsidP="00467384">
            <w:pPr>
              <w:ind w:left="113" w:right="113"/>
            </w:pPr>
          </w:p>
        </w:tc>
        <w:tc>
          <w:tcPr>
            <w:tcW w:w="846" w:type="dxa"/>
            <w:vMerge/>
            <w:tcBorders>
              <w:right w:val="nil"/>
            </w:tcBorders>
            <w:textDirection w:val="btLr"/>
          </w:tcPr>
          <w:p w:rsidR="005E2E7E" w:rsidRPr="00156E22" w:rsidRDefault="005E2E7E" w:rsidP="00467384">
            <w:pPr>
              <w:ind w:left="113" w:right="113"/>
            </w:pPr>
          </w:p>
        </w:tc>
      </w:tr>
      <w:tr w:rsidR="005E2E7E" w:rsidRPr="00156E22" w:rsidTr="005E2E7E">
        <w:trPr>
          <w:cantSplit/>
          <w:trHeight w:val="2132"/>
        </w:trPr>
        <w:tc>
          <w:tcPr>
            <w:tcW w:w="576" w:type="dxa"/>
            <w:vMerge/>
            <w:tcBorders>
              <w:left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jc w:val="center"/>
              <w:rPr>
                <w:rFonts w:ascii="Arial" w:hAnsi="Arial" w:cs="Arial"/>
                <w:sz w:val="20"/>
                <w:szCs w:val="20"/>
              </w:rPr>
            </w:pPr>
            <w:r w:rsidRPr="00156E22">
              <w:rPr>
                <w:rFonts w:ascii="Arial" w:hAnsi="Arial" w:cs="Arial"/>
                <w:sz w:val="20"/>
                <w:szCs w:val="20"/>
              </w:rPr>
              <w:t>Уровень рабочей жидкости при</w:t>
            </w:r>
          </w:p>
          <w:p w:rsidR="005E2E7E" w:rsidRPr="00156E22" w:rsidRDefault="005E2E7E" w:rsidP="00467384">
            <w:pPr>
              <w:jc w:val="center"/>
              <w:rPr>
                <w:rFonts w:ascii="Arial" w:hAnsi="Arial" w:cs="Arial"/>
                <w:sz w:val="20"/>
                <w:szCs w:val="20"/>
              </w:rPr>
            </w:pPr>
            <w:r w:rsidRPr="00156E22">
              <w:rPr>
                <w:rFonts w:ascii="Arial" w:hAnsi="Arial" w:cs="Arial"/>
                <w:i/>
                <w:sz w:val="20"/>
                <w:szCs w:val="20"/>
              </w:rPr>
              <w:t>р = р</w:t>
            </w:r>
            <w:r w:rsidRPr="00156E22">
              <w:rPr>
                <w:rFonts w:ascii="Arial" w:hAnsi="Arial" w:cs="Arial"/>
                <w:sz w:val="20"/>
                <w:szCs w:val="20"/>
                <w:vertAlign w:val="subscript"/>
              </w:rPr>
              <w:t>0</w:t>
            </w:r>
            <w:r w:rsidRPr="00156E22">
              <w:rPr>
                <w:rFonts w:ascii="Arial" w:hAnsi="Arial" w:cs="Arial"/>
                <w:i/>
                <w:sz w:val="20"/>
                <w:szCs w:val="20"/>
              </w:rPr>
              <w:t xml:space="preserve"> </w:t>
            </w:r>
            <w:r w:rsidRPr="00156E22">
              <w:rPr>
                <w:rFonts w:ascii="Arial" w:hAnsi="Arial" w:cs="Arial"/>
                <w:sz w:val="20"/>
                <w:szCs w:val="20"/>
              </w:rPr>
              <w:t>при</w:t>
            </w:r>
          </w:p>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тарировке</w:t>
            </w:r>
          </w:p>
        </w:tc>
        <w:tc>
          <w:tcPr>
            <w:tcW w:w="992" w:type="dxa"/>
            <w:textDirection w:val="btLr"/>
          </w:tcPr>
          <w:p w:rsidR="005E2E7E" w:rsidRPr="00156E22" w:rsidRDefault="005E2E7E" w:rsidP="00467384">
            <w:pPr>
              <w:ind w:left="113" w:right="113"/>
            </w:pPr>
          </w:p>
        </w:tc>
        <w:tc>
          <w:tcPr>
            <w:tcW w:w="1559" w:type="dxa"/>
            <w:vMerge/>
            <w:tcBorders>
              <w:right w:val="nil"/>
            </w:tcBorders>
            <w:textDirection w:val="btLr"/>
          </w:tcPr>
          <w:p w:rsidR="005E2E7E" w:rsidRPr="00156E22" w:rsidRDefault="005E2E7E" w:rsidP="00467384">
            <w:pPr>
              <w:ind w:left="113" w:right="113"/>
            </w:pPr>
          </w:p>
        </w:tc>
        <w:tc>
          <w:tcPr>
            <w:tcW w:w="707" w:type="dxa"/>
            <w:vMerge/>
            <w:tcBorders>
              <w:left w:val="nil"/>
              <w:right w:val="nil"/>
            </w:tcBorders>
            <w:textDirection w:val="btLr"/>
          </w:tcPr>
          <w:p w:rsidR="005E2E7E" w:rsidRPr="00156E22" w:rsidRDefault="005E2E7E" w:rsidP="00467384">
            <w:pPr>
              <w:ind w:left="113" w:right="113"/>
            </w:pPr>
          </w:p>
        </w:tc>
        <w:tc>
          <w:tcPr>
            <w:tcW w:w="1419" w:type="dxa"/>
            <w:tcBorders>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 xml:space="preserve">Полевая </w:t>
            </w:r>
            <w:proofErr w:type="spellStart"/>
            <w:r w:rsidRPr="00156E22">
              <w:rPr>
                <w:rFonts w:ascii="Arial" w:hAnsi="Arial" w:cs="Arial"/>
                <w:sz w:val="20"/>
                <w:szCs w:val="20"/>
              </w:rPr>
              <w:t>тарировочная</w:t>
            </w:r>
            <w:proofErr w:type="spellEnd"/>
            <w:r w:rsidRPr="00156E22">
              <w:rPr>
                <w:rFonts w:ascii="Arial" w:hAnsi="Arial" w:cs="Arial"/>
                <w:sz w:val="20"/>
                <w:szCs w:val="20"/>
              </w:rPr>
              <w:t xml:space="preserve"> поправка к показаниям </w:t>
            </w:r>
            <w:proofErr w:type="spellStart"/>
            <w:r w:rsidRPr="00156E22">
              <w:rPr>
                <w:rFonts w:ascii="Arial" w:hAnsi="Arial" w:cs="Arial"/>
                <w:sz w:val="20"/>
                <w:szCs w:val="20"/>
              </w:rPr>
              <w:t>объ</w:t>
            </w:r>
            <w:r w:rsidR="00F122AE" w:rsidRPr="00156E22">
              <w:rPr>
                <w:rFonts w:ascii="Arial" w:hAnsi="Arial" w:cs="Arial"/>
                <w:sz w:val="20"/>
                <w:szCs w:val="20"/>
              </w:rPr>
              <w:t>е</w:t>
            </w:r>
            <w:r w:rsidRPr="00156E22">
              <w:rPr>
                <w:rFonts w:ascii="Arial" w:hAnsi="Arial" w:cs="Arial"/>
                <w:sz w:val="20"/>
                <w:szCs w:val="20"/>
              </w:rPr>
              <w:t>момера</w:t>
            </w:r>
            <w:proofErr w:type="spellEnd"/>
            <w:r w:rsidRPr="00156E22">
              <w:rPr>
                <w:rFonts w:ascii="Arial" w:hAnsi="Arial" w:cs="Arial"/>
                <w:sz w:val="20"/>
                <w:szCs w:val="20"/>
              </w:rPr>
              <w:t>, см</w:t>
            </w:r>
            <w:r w:rsidRPr="00156E22">
              <w:rPr>
                <w:rFonts w:ascii="Arial" w:hAnsi="Arial" w:cs="Arial"/>
                <w:sz w:val="20"/>
                <w:szCs w:val="20"/>
                <w:vertAlign w:val="superscript"/>
              </w:rPr>
              <w:t>3</w:t>
            </w:r>
          </w:p>
        </w:tc>
        <w:tc>
          <w:tcPr>
            <w:tcW w:w="1134" w:type="dxa"/>
            <w:tcBorders>
              <w:right w:val="nil"/>
            </w:tcBorders>
            <w:textDirection w:val="btLr"/>
          </w:tcPr>
          <w:p w:rsidR="005E2E7E" w:rsidRPr="00156E22" w:rsidRDefault="005E2E7E" w:rsidP="00467384">
            <w:pPr>
              <w:ind w:left="113" w:right="113"/>
            </w:pPr>
          </w:p>
        </w:tc>
        <w:tc>
          <w:tcPr>
            <w:tcW w:w="846" w:type="dxa"/>
            <w:vMerge/>
            <w:tcBorders>
              <w:right w:val="nil"/>
            </w:tcBorders>
            <w:textDirection w:val="btLr"/>
          </w:tcPr>
          <w:p w:rsidR="005E2E7E" w:rsidRPr="00156E22" w:rsidRDefault="005E2E7E" w:rsidP="00467384">
            <w:pPr>
              <w:ind w:left="113" w:right="113"/>
            </w:pPr>
          </w:p>
        </w:tc>
      </w:tr>
      <w:tr w:rsidR="005E2E7E" w:rsidRPr="00156E22" w:rsidTr="005E2E7E">
        <w:trPr>
          <w:cantSplit/>
          <w:trHeight w:val="1842"/>
        </w:trPr>
        <w:tc>
          <w:tcPr>
            <w:tcW w:w="576" w:type="dxa"/>
            <w:vMerge/>
            <w:tcBorders>
              <w:left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 xml:space="preserve">Уровень рабочей жидкости при </w:t>
            </w:r>
            <w:r w:rsidRPr="00156E22">
              <w:rPr>
                <w:rFonts w:ascii="Arial" w:hAnsi="Arial" w:cs="Arial"/>
                <w:i/>
                <w:sz w:val="20"/>
                <w:szCs w:val="20"/>
              </w:rPr>
              <w:t xml:space="preserve">р = </w:t>
            </w:r>
            <w:r w:rsidRPr="00156E22">
              <w:rPr>
                <w:rFonts w:ascii="Arial" w:hAnsi="Arial" w:cs="Arial"/>
                <w:sz w:val="20"/>
                <w:szCs w:val="20"/>
              </w:rPr>
              <w:t>0</w:t>
            </w:r>
            <w:r w:rsidRPr="00156E22">
              <w:rPr>
                <w:rFonts w:ascii="Arial" w:hAnsi="Arial" w:cs="Arial"/>
                <w:i/>
                <w:sz w:val="20"/>
                <w:szCs w:val="20"/>
              </w:rPr>
              <w:t xml:space="preserve"> </w:t>
            </w:r>
            <w:r w:rsidRPr="00156E22">
              <w:rPr>
                <w:rFonts w:ascii="Arial" w:hAnsi="Arial" w:cs="Arial"/>
                <w:sz w:val="20"/>
                <w:szCs w:val="20"/>
              </w:rPr>
              <w:t>при тарировке</w:t>
            </w:r>
          </w:p>
        </w:tc>
        <w:tc>
          <w:tcPr>
            <w:tcW w:w="992" w:type="dxa"/>
            <w:textDirection w:val="btLr"/>
          </w:tcPr>
          <w:p w:rsidR="005E2E7E" w:rsidRPr="00156E22" w:rsidRDefault="005E2E7E" w:rsidP="00467384">
            <w:pPr>
              <w:ind w:left="113" w:right="113"/>
            </w:pPr>
          </w:p>
        </w:tc>
        <w:tc>
          <w:tcPr>
            <w:tcW w:w="1559" w:type="dxa"/>
            <w:vMerge/>
            <w:tcBorders>
              <w:right w:val="nil"/>
            </w:tcBorders>
            <w:textDirection w:val="btLr"/>
          </w:tcPr>
          <w:p w:rsidR="005E2E7E" w:rsidRPr="00156E22" w:rsidRDefault="005E2E7E" w:rsidP="00467384">
            <w:pPr>
              <w:ind w:left="113" w:right="113"/>
            </w:pPr>
          </w:p>
        </w:tc>
        <w:tc>
          <w:tcPr>
            <w:tcW w:w="707" w:type="dxa"/>
            <w:vMerge/>
            <w:tcBorders>
              <w:left w:val="nil"/>
              <w:right w:val="nil"/>
            </w:tcBorders>
            <w:textDirection w:val="btLr"/>
          </w:tcPr>
          <w:p w:rsidR="005E2E7E" w:rsidRPr="00156E22" w:rsidRDefault="005E2E7E" w:rsidP="00467384">
            <w:pPr>
              <w:ind w:left="113" w:right="113"/>
            </w:pPr>
          </w:p>
        </w:tc>
        <w:tc>
          <w:tcPr>
            <w:tcW w:w="1419" w:type="dxa"/>
            <w:tcBorders>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 xml:space="preserve">Показания </w:t>
            </w:r>
            <w:proofErr w:type="spellStart"/>
            <w:r w:rsidRPr="00156E22">
              <w:rPr>
                <w:rFonts w:ascii="Arial" w:hAnsi="Arial" w:cs="Arial"/>
                <w:sz w:val="20"/>
                <w:szCs w:val="20"/>
              </w:rPr>
              <w:t>объ</w:t>
            </w:r>
            <w:r w:rsidR="00F122AE" w:rsidRPr="00156E22">
              <w:rPr>
                <w:rFonts w:ascii="Arial" w:hAnsi="Arial" w:cs="Arial"/>
                <w:sz w:val="20"/>
                <w:szCs w:val="20"/>
              </w:rPr>
              <w:t>е</w:t>
            </w:r>
            <w:r w:rsidRPr="00156E22">
              <w:rPr>
                <w:rFonts w:ascii="Arial" w:hAnsi="Arial" w:cs="Arial"/>
                <w:sz w:val="20"/>
                <w:szCs w:val="20"/>
              </w:rPr>
              <w:t>момера</w:t>
            </w:r>
            <w:proofErr w:type="spellEnd"/>
            <w:r w:rsidRPr="00156E22">
              <w:rPr>
                <w:rFonts w:ascii="Arial" w:hAnsi="Arial" w:cs="Arial"/>
                <w:sz w:val="20"/>
                <w:szCs w:val="20"/>
              </w:rPr>
              <w:t>, см</w:t>
            </w:r>
            <w:r w:rsidRPr="00156E22">
              <w:rPr>
                <w:rFonts w:ascii="Arial" w:hAnsi="Arial" w:cs="Arial"/>
                <w:sz w:val="20"/>
                <w:szCs w:val="20"/>
                <w:vertAlign w:val="superscript"/>
              </w:rPr>
              <w:t>3</w:t>
            </w:r>
          </w:p>
        </w:tc>
        <w:tc>
          <w:tcPr>
            <w:tcW w:w="1134" w:type="dxa"/>
            <w:tcBorders>
              <w:right w:val="nil"/>
            </w:tcBorders>
            <w:textDirection w:val="btLr"/>
          </w:tcPr>
          <w:p w:rsidR="005E2E7E" w:rsidRPr="00156E22" w:rsidRDefault="005E2E7E" w:rsidP="00467384">
            <w:pPr>
              <w:ind w:left="113" w:right="113"/>
            </w:pPr>
          </w:p>
        </w:tc>
        <w:tc>
          <w:tcPr>
            <w:tcW w:w="846" w:type="dxa"/>
            <w:vMerge/>
            <w:tcBorders>
              <w:right w:val="nil"/>
            </w:tcBorders>
            <w:textDirection w:val="btLr"/>
          </w:tcPr>
          <w:p w:rsidR="005E2E7E" w:rsidRPr="00156E22" w:rsidRDefault="005E2E7E" w:rsidP="00467384">
            <w:pPr>
              <w:ind w:left="113" w:right="113"/>
            </w:pPr>
          </w:p>
        </w:tc>
      </w:tr>
      <w:tr w:rsidR="005E2E7E" w:rsidRPr="00156E22" w:rsidTr="005E2E7E">
        <w:trPr>
          <w:cantSplit/>
          <w:trHeight w:val="1134"/>
        </w:trPr>
        <w:tc>
          <w:tcPr>
            <w:tcW w:w="576" w:type="dxa"/>
            <w:vMerge/>
            <w:tcBorders>
              <w:left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Диаметр скважины, мм</w:t>
            </w:r>
          </w:p>
        </w:tc>
        <w:tc>
          <w:tcPr>
            <w:tcW w:w="992" w:type="dxa"/>
            <w:textDirection w:val="btLr"/>
          </w:tcPr>
          <w:p w:rsidR="005E2E7E" w:rsidRPr="00156E22" w:rsidRDefault="005E2E7E" w:rsidP="00467384">
            <w:pPr>
              <w:ind w:left="113" w:right="113"/>
            </w:pPr>
          </w:p>
        </w:tc>
        <w:tc>
          <w:tcPr>
            <w:tcW w:w="1559" w:type="dxa"/>
            <w:vMerge/>
            <w:tcBorders>
              <w:right w:val="nil"/>
            </w:tcBorders>
            <w:textDirection w:val="btLr"/>
          </w:tcPr>
          <w:p w:rsidR="005E2E7E" w:rsidRPr="00156E22" w:rsidRDefault="005E2E7E" w:rsidP="00467384">
            <w:pPr>
              <w:ind w:left="113" w:right="113"/>
            </w:pPr>
          </w:p>
        </w:tc>
        <w:tc>
          <w:tcPr>
            <w:tcW w:w="707" w:type="dxa"/>
            <w:vMerge/>
            <w:tcBorders>
              <w:left w:val="nil"/>
              <w:right w:val="nil"/>
            </w:tcBorders>
            <w:textDirection w:val="btLr"/>
          </w:tcPr>
          <w:p w:rsidR="005E2E7E" w:rsidRPr="00156E22" w:rsidRDefault="005E2E7E" w:rsidP="00467384">
            <w:pPr>
              <w:ind w:left="113" w:right="113"/>
            </w:pPr>
          </w:p>
        </w:tc>
        <w:tc>
          <w:tcPr>
            <w:tcW w:w="1419" w:type="dxa"/>
            <w:tcBorders>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Давление на грунт, МПа</w:t>
            </w:r>
          </w:p>
        </w:tc>
        <w:tc>
          <w:tcPr>
            <w:tcW w:w="1134" w:type="dxa"/>
            <w:tcBorders>
              <w:right w:val="nil"/>
            </w:tcBorders>
            <w:textDirection w:val="btLr"/>
          </w:tcPr>
          <w:p w:rsidR="005E2E7E" w:rsidRPr="00156E22" w:rsidRDefault="005E2E7E" w:rsidP="00467384">
            <w:pPr>
              <w:ind w:left="113" w:right="113"/>
            </w:pPr>
          </w:p>
        </w:tc>
        <w:tc>
          <w:tcPr>
            <w:tcW w:w="846" w:type="dxa"/>
            <w:vMerge/>
            <w:tcBorders>
              <w:right w:val="nil"/>
            </w:tcBorders>
            <w:textDirection w:val="btLr"/>
          </w:tcPr>
          <w:p w:rsidR="005E2E7E" w:rsidRPr="00156E22" w:rsidRDefault="005E2E7E" w:rsidP="00467384">
            <w:pPr>
              <w:ind w:left="113" w:right="113"/>
            </w:pPr>
          </w:p>
        </w:tc>
      </w:tr>
      <w:tr w:rsidR="005E2E7E" w:rsidRPr="00156E22" w:rsidTr="005E2E7E">
        <w:trPr>
          <w:cantSplit/>
          <w:trHeight w:val="817"/>
        </w:trPr>
        <w:tc>
          <w:tcPr>
            <w:tcW w:w="576" w:type="dxa"/>
            <w:vMerge/>
            <w:tcBorders>
              <w:left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Дата</w:t>
            </w:r>
          </w:p>
        </w:tc>
        <w:tc>
          <w:tcPr>
            <w:tcW w:w="992" w:type="dxa"/>
            <w:textDirection w:val="btLr"/>
          </w:tcPr>
          <w:p w:rsidR="005E2E7E" w:rsidRPr="00156E22" w:rsidRDefault="005E2E7E" w:rsidP="00467384">
            <w:pPr>
              <w:ind w:left="113" w:right="113"/>
            </w:pPr>
          </w:p>
        </w:tc>
        <w:tc>
          <w:tcPr>
            <w:tcW w:w="1559" w:type="dxa"/>
            <w:vMerge/>
            <w:tcBorders>
              <w:right w:val="nil"/>
            </w:tcBorders>
            <w:textDirection w:val="btLr"/>
          </w:tcPr>
          <w:p w:rsidR="005E2E7E" w:rsidRPr="00156E22" w:rsidRDefault="005E2E7E" w:rsidP="00467384">
            <w:pPr>
              <w:ind w:left="113" w:right="113"/>
            </w:pPr>
          </w:p>
        </w:tc>
        <w:tc>
          <w:tcPr>
            <w:tcW w:w="707" w:type="dxa"/>
            <w:vMerge/>
            <w:tcBorders>
              <w:left w:val="nil"/>
              <w:right w:val="nil"/>
            </w:tcBorders>
            <w:textDirection w:val="btLr"/>
          </w:tcPr>
          <w:p w:rsidR="005E2E7E" w:rsidRPr="00156E22" w:rsidRDefault="005E2E7E" w:rsidP="00467384">
            <w:pPr>
              <w:ind w:left="113" w:right="113"/>
            </w:pPr>
          </w:p>
        </w:tc>
        <w:tc>
          <w:tcPr>
            <w:tcW w:w="1419" w:type="dxa"/>
            <w:tcBorders>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Показа-</w:t>
            </w:r>
            <w:proofErr w:type="spellStart"/>
            <w:r w:rsidRPr="00156E22">
              <w:rPr>
                <w:rFonts w:ascii="Arial" w:hAnsi="Arial" w:cs="Arial"/>
                <w:sz w:val="20"/>
                <w:szCs w:val="20"/>
              </w:rPr>
              <w:t>ния</w:t>
            </w:r>
            <w:proofErr w:type="spellEnd"/>
            <w:r w:rsidRPr="00156E22">
              <w:rPr>
                <w:rFonts w:ascii="Arial" w:hAnsi="Arial" w:cs="Arial"/>
                <w:sz w:val="20"/>
                <w:szCs w:val="20"/>
              </w:rPr>
              <w:t xml:space="preserve"> </w:t>
            </w:r>
            <w:proofErr w:type="gramStart"/>
            <w:r w:rsidRPr="00156E22">
              <w:rPr>
                <w:rFonts w:ascii="Arial" w:hAnsi="Arial" w:cs="Arial"/>
                <w:sz w:val="20"/>
                <w:szCs w:val="20"/>
              </w:rPr>
              <w:t>манометра,  МПа</w:t>
            </w:r>
            <w:proofErr w:type="gramEnd"/>
          </w:p>
        </w:tc>
        <w:tc>
          <w:tcPr>
            <w:tcW w:w="1134" w:type="dxa"/>
            <w:tcBorders>
              <w:right w:val="nil"/>
            </w:tcBorders>
            <w:textDirection w:val="btLr"/>
          </w:tcPr>
          <w:p w:rsidR="005E2E7E" w:rsidRPr="00156E22" w:rsidRDefault="005E2E7E" w:rsidP="00467384">
            <w:pPr>
              <w:ind w:left="113" w:right="113"/>
            </w:pPr>
          </w:p>
        </w:tc>
        <w:tc>
          <w:tcPr>
            <w:tcW w:w="846" w:type="dxa"/>
            <w:vMerge/>
            <w:tcBorders>
              <w:right w:val="nil"/>
            </w:tcBorders>
            <w:textDirection w:val="btLr"/>
          </w:tcPr>
          <w:p w:rsidR="005E2E7E" w:rsidRPr="00156E22" w:rsidRDefault="005E2E7E" w:rsidP="00467384">
            <w:pPr>
              <w:ind w:left="113" w:right="113"/>
            </w:pPr>
          </w:p>
        </w:tc>
      </w:tr>
      <w:tr w:rsidR="005E2E7E" w:rsidRPr="00156E22" w:rsidTr="005E2E7E">
        <w:trPr>
          <w:cantSplit/>
          <w:trHeight w:val="984"/>
        </w:trPr>
        <w:tc>
          <w:tcPr>
            <w:tcW w:w="576" w:type="dxa"/>
            <w:vMerge/>
            <w:tcBorders>
              <w:left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 xml:space="preserve">Номер </w:t>
            </w:r>
            <w:proofErr w:type="spellStart"/>
            <w:proofErr w:type="gramStart"/>
            <w:r w:rsidRPr="00156E22">
              <w:rPr>
                <w:rFonts w:ascii="Arial" w:hAnsi="Arial" w:cs="Arial"/>
                <w:sz w:val="20"/>
                <w:szCs w:val="20"/>
              </w:rPr>
              <w:t>испыта-ния</w:t>
            </w:r>
            <w:proofErr w:type="spellEnd"/>
            <w:proofErr w:type="gramEnd"/>
          </w:p>
        </w:tc>
        <w:tc>
          <w:tcPr>
            <w:tcW w:w="992" w:type="dxa"/>
            <w:textDirection w:val="btLr"/>
          </w:tcPr>
          <w:p w:rsidR="005E2E7E" w:rsidRPr="00156E22" w:rsidRDefault="005E2E7E" w:rsidP="00467384">
            <w:pPr>
              <w:ind w:left="113" w:right="113"/>
            </w:pPr>
          </w:p>
        </w:tc>
        <w:tc>
          <w:tcPr>
            <w:tcW w:w="1559" w:type="dxa"/>
            <w:vMerge/>
            <w:tcBorders>
              <w:right w:val="nil"/>
            </w:tcBorders>
            <w:textDirection w:val="btLr"/>
          </w:tcPr>
          <w:p w:rsidR="005E2E7E" w:rsidRPr="00156E22" w:rsidRDefault="005E2E7E" w:rsidP="00467384">
            <w:pPr>
              <w:ind w:left="113" w:right="113"/>
            </w:pPr>
          </w:p>
        </w:tc>
        <w:tc>
          <w:tcPr>
            <w:tcW w:w="707" w:type="dxa"/>
            <w:vMerge/>
            <w:tcBorders>
              <w:left w:val="nil"/>
              <w:right w:val="nil"/>
            </w:tcBorders>
            <w:textDirection w:val="btLr"/>
          </w:tcPr>
          <w:p w:rsidR="005E2E7E" w:rsidRPr="00156E22" w:rsidRDefault="005E2E7E" w:rsidP="00467384">
            <w:pPr>
              <w:ind w:left="113" w:right="113"/>
            </w:pPr>
          </w:p>
        </w:tc>
        <w:tc>
          <w:tcPr>
            <w:tcW w:w="1419" w:type="dxa"/>
            <w:tcBorders>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 xml:space="preserve">Интервал времени </w:t>
            </w:r>
            <w:r w:rsidRPr="00156E22">
              <w:rPr>
                <w:rFonts w:ascii="Arial" w:hAnsi="Arial" w:cs="Arial"/>
                <w:i/>
                <w:sz w:val="20"/>
                <w:szCs w:val="20"/>
              </w:rPr>
              <w:t>∆</w:t>
            </w:r>
            <w:r w:rsidRPr="00156E22">
              <w:rPr>
                <w:rFonts w:ascii="Arial" w:hAnsi="Arial" w:cs="Arial"/>
                <w:i/>
                <w:sz w:val="20"/>
                <w:szCs w:val="20"/>
                <w:lang w:val="en-US"/>
              </w:rPr>
              <w:t>t,</w:t>
            </w:r>
            <w:r w:rsidRPr="00156E22">
              <w:rPr>
                <w:rFonts w:ascii="Arial" w:hAnsi="Arial" w:cs="Arial"/>
                <w:sz w:val="20"/>
                <w:szCs w:val="20"/>
              </w:rPr>
              <w:t xml:space="preserve"> ч</w:t>
            </w:r>
          </w:p>
        </w:tc>
        <w:tc>
          <w:tcPr>
            <w:tcW w:w="1134" w:type="dxa"/>
            <w:tcBorders>
              <w:right w:val="nil"/>
            </w:tcBorders>
            <w:textDirection w:val="btLr"/>
          </w:tcPr>
          <w:p w:rsidR="005E2E7E" w:rsidRPr="00156E22" w:rsidRDefault="005E2E7E" w:rsidP="00467384">
            <w:pPr>
              <w:ind w:left="113" w:right="113"/>
            </w:pPr>
          </w:p>
        </w:tc>
        <w:tc>
          <w:tcPr>
            <w:tcW w:w="846" w:type="dxa"/>
            <w:vMerge/>
            <w:tcBorders>
              <w:right w:val="nil"/>
            </w:tcBorders>
            <w:textDirection w:val="btLr"/>
          </w:tcPr>
          <w:p w:rsidR="005E2E7E" w:rsidRPr="00156E22" w:rsidRDefault="005E2E7E" w:rsidP="00467384">
            <w:pPr>
              <w:ind w:left="113" w:right="113"/>
            </w:pPr>
          </w:p>
        </w:tc>
      </w:tr>
      <w:tr w:rsidR="005E2E7E" w:rsidRPr="00156E22" w:rsidTr="005E2E7E">
        <w:trPr>
          <w:cantSplit/>
          <w:trHeight w:val="1107"/>
        </w:trPr>
        <w:tc>
          <w:tcPr>
            <w:tcW w:w="576" w:type="dxa"/>
            <w:vMerge/>
            <w:tcBorders>
              <w:left w:val="nil"/>
              <w:bottom w:val="nil"/>
            </w:tcBorders>
            <w:textDirection w:val="btLr"/>
          </w:tcPr>
          <w:p w:rsidR="005E2E7E" w:rsidRPr="00156E22" w:rsidRDefault="005E2E7E" w:rsidP="00467384">
            <w:pPr>
              <w:ind w:left="113" w:right="113"/>
            </w:pPr>
          </w:p>
        </w:tc>
        <w:tc>
          <w:tcPr>
            <w:tcW w:w="1418" w:type="dxa"/>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Отметка испытания на глубине, м</w:t>
            </w:r>
          </w:p>
        </w:tc>
        <w:tc>
          <w:tcPr>
            <w:tcW w:w="992" w:type="dxa"/>
            <w:textDirection w:val="btLr"/>
          </w:tcPr>
          <w:p w:rsidR="005E2E7E" w:rsidRPr="00156E22" w:rsidRDefault="005E2E7E" w:rsidP="00467384">
            <w:pPr>
              <w:ind w:left="113" w:right="113"/>
            </w:pPr>
          </w:p>
        </w:tc>
        <w:tc>
          <w:tcPr>
            <w:tcW w:w="1559" w:type="dxa"/>
            <w:vMerge/>
            <w:tcBorders>
              <w:bottom w:val="nil"/>
              <w:right w:val="nil"/>
            </w:tcBorders>
            <w:textDirection w:val="btLr"/>
          </w:tcPr>
          <w:p w:rsidR="005E2E7E" w:rsidRPr="00156E22" w:rsidRDefault="005E2E7E" w:rsidP="00467384">
            <w:pPr>
              <w:ind w:left="113" w:right="113"/>
            </w:pPr>
          </w:p>
        </w:tc>
        <w:tc>
          <w:tcPr>
            <w:tcW w:w="707" w:type="dxa"/>
            <w:vMerge/>
            <w:tcBorders>
              <w:left w:val="nil"/>
              <w:bottom w:val="nil"/>
              <w:right w:val="nil"/>
            </w:tcBorders>
            <w:textDirection w:val="btLr"/>
          </w:tcPr>
          <w:p w:rsidR="005E2E7E" w:rsidRPr="00156E22" w:rsidRDefault="005E2E7E" w:rsidP="00467384">
            <w:pPr>
              <w:ind w:left="113" w:right="113"/>
            </w:pPr>
          </w:p>
        </w:tc>
        <w:tc>
          <w:tcPr>
            <w:tcW w:w="1419" w:type="dxa"/>
            <w:tcBorders>
              <w:bottom w:val="single" w:sz="4" w:space="0" w:color="auto"/>
              <w:right w:val="nil"/>
            </w:tcBorders>
            <w:textDirection w:val="btLr"/>
          </w:tcPr>
          <w:p w:rsidR="005E2E7E" w:rsidRPr="00156E22" w:rsidRDefault="005E2E7E" w:rsidP="00467384">
            <w:pPr>
              <w:pStyle w:val="af5"/>
              <w:jc w:val="center"/>
              <w:rPr>
                <w:rFonts w:ascii="Arial" w:hAnsi="Arial" w:cs="Arial"/>
                <w:sz w:val="20"/>
                <w:szCs w:val="20"/>
              </w:rPr>
            </w:pPr>
            <w:r w:rsidRPr="00156E22">
              <w:rPr>
                <w:rFonts w:ascii="Arial" w:hAnsi="Arial" w:cs="Arial"/>
                <w:sz w:val="20"/>
                <w:szCs w:val="20"/>
              </w:rPr>
              <w:t>Время</w:t>
            </w:r>
          </w:p>
        </w:tc>
        <w:tc>
          <w:tcPr>
            <w:tcW w:w="1134" w:type="dxa"/>
            <w:tcBorders>
              <w:bottom w:val="single" w:sz="4" w:space="0" w:color="auto"/>
              <w:right w:val="nil"/>
            </w:tcBorders>
            <w:textDirection w:val="btLr"/>
          </w:tcPr>
          <w:p w:rsidR="005E2E7E" w:rsidRPr="00156E22" w:rsidRDefault="005E2E7E" w:rsidP="00467384">
            <w:pPr>
              <w:ind w:left="113" w:right="113"/>
            </w:pPr>
          </w:p>
        </w:tc>
        <w:tc>
          <w:tcPr>
            <w:tcW w:w="846" w:type="dxa"/>
            <w:vMerge/>
            <w:tcBorders>
              <w:bottom w:val="nil"/>
              <w:right w:val="nil"/>
            </w:tcBorders>
            <w:textDirection w:val="btLr"/>
          </w:tcPr>
          <w:p w:rsidR="005E2E7E" w:rsidRPr="00156E22" w:rsidRDefault="005E2E7E" w:rsidP="00467384">
            <w:pPr>
              <w:ind w:left="113" w:right="113"/>
            </w:pPr>
          </w:p>
        </w:tc>
      </w:tr>
    </w:tbl>
    <w:p w:rsidR="00761F36" w:rsidRPr="00156E22" w:rsidRDefault="00761F36" w:rsidP="00C71228">
      <w:pPr>
        <w:pStyle w:val="af5"/>
        <w:spacing w:line="360" w:lineRule="auto"/>
        <w:jc w:val="center"/>
        <w:outlineLvl w:val="0"/>
        <w:rPr>
          <w:rFonts w:ascii="Arial" w:hAnsi="Arial" w:cs="Arial"/>
          <w:b/>
        </w:rPr>
      </w:pPr>
      <w:bookmarkStart w:id="17" w:name="_Toc14786946"/>
    </w:p>
    <w:p w:rsidR="00C71228" w:rsidRPr="00156E22" w:rsidRDefault="00467FDF" w:rsidP="00C71228">
      <w:pPr>
        <w:pStyle w:val="af5"/>
        <w:spacing w:line="360" w:lineRule="auto"/>
        <w:jc w:val="center"/>
        <w:outlineLvl w:val="0"/>
        <w:rPr>
          <w:rFonts w:ascii="Arial" w:hAnsi="Arial" w:cs="Arial"/>
          <w:b/>
          <w:sz w:val="28"/>
        </w:rPr>
      </w:pPr>
      <w:r w:rsidRPr="00156E22">
        <w:rPr>
          <w:rFonts w:ascii="Arial" w:hAnsi="Arial" w:cs="Arial"/>
          <w:b/>
          <w:sz w:val="28"/>
        </w:rPr>
        <w:lastRenderedPageBreak/>
        <w:t>Приложение В</w:t>
      </w:r>
      <w:bookmarkEnd w:id="17"/>
      <w:r w:rsidR="00512290" w:rsidRPr="00156E22">
        <w:rPr>
          <w:rFonts w:ascii="Arial" w:hAnsi="Arial" w:cs="Arial"/>
          <w:b/>
          <w:sz w:val="28"/>
        </w:rPr>
        <w:t xml:space="preserve"> </w:t>
      </w:r>
    </w:p>
    <w:p w:rsidR="00C71228" w:rsidRPr="00156E22" w:rsidRDefault="00467FDF" w:rsidP="0051314D">
      <w:pPr>
        <w:pStyle w:val="af5"/>
        <w:spacing w:line="360" w:lineRule="auto"/>
        <w:jc w:val="center"/>
        <w:rPr>
          <w:rFonts w:ascii="Arial" w:hAnsi="Arial" w:cs="Arial"/>
          <w:b/>
          <w:sz w:val="28"/>
        </w:rPr>
      </w:pPr>
      <w:r w:rsidRPr="00156E22">
        <w:rPr>
          <w:rFonts w:ascii="Arial" w:hAnsi="Arial" w:cs="Arial"/>
          <w:b/>
          <w:sz w:val="28"/>
        </w:rPr>
        <w:t>(рекомендуемое)</w:t>
      </w:r>
      <w:r w:rsidR="00512290" w:rsidRPr="00156E22">
        <w:rPr>
          <w:rFonts w:ascii="Arial" w:hAnsi="Arial" w:cs="Arial"/>
          <w:b/>
          <w:sz w:val="28"/>
        </w:rPr>
        <w:t xml:space="preserve"> </w:t>
      </w:r>
    </w:p>
    <w:p w:rsidR="0051314D" w:rsidRPr="00156E22" w:rsidRDefault="00467FDF" w:rsidP="0051314D">
      <w:pPr>
        <w:pStyle w:val="af5"/>
        <w:spacing w:line="360" w:lineRule="auto"/>
        <w:jc w:val="center"/>
        <w:rPr>
          <w:rFonts w:ascii="Arial" w:hAnsi="Arial" w:cs="Arial"/>
          <w:b/>
          <w:sz w:val="28"/>
        </w:rPr>
      </w:pPr>
      <w:r w:rsidRPr="00156E22">
        <w:rPr>
          <w:rFonts w:ascii="Arial" w:hAnsi="Arial" w:cs="Arial"/>
          <w:b/>
          <w:sz w:val="28"/>
        </w:rPr>
        <w:t>Образец графического оформления рез</w:t>
      </w:r>
      <w:r w:rsidR="00385733" w:rsidRPr="00156E22">
        <w:rPr>
          <w:rFonts w:ascii="Arial" w:hAnsi="Arial" w:cs="Arial"/>
          <w:b/>
          <w:sz w:val="28"/>
        </w:rPr>
        <w:t>ультатов испытаний</w:t>
      </w:r>
      <w:r w:rsidR="0051314D" w:rsidRPr="00156E22">
        <w:rPr>
          <w:rFonts w:ascii="Arial" w:hAnsi="Arial" w:cs="Arial"/>
          <w:b/>
          <w:sz w:val="28"/>
        </w:rPr>
        <w:t xml:space="preserve"> </w:t>
      </w:r>
      <w:r w:rsidR="00F6072D" w:rsidRPr="00156E22">
        <w:rPr>
          <w:rFonts w:ascii="Arial" w:hAnsi="Arial" w:cs="Arial"/>
          <w:b/>
          <w:sz w:val="28"/>
        </w:rPr>
        <w:t xml:space="preserve">грунта </w:t>
      </w:r>
    </w:p>
    <w:p w:rsidR="00467FDF" w:rsidRPr="00156E22" w:rsidRDefault="00467FDF" w:rsidP="0051314D">
      <w:pPr>
        <w:pStyle w:val="af5"/>
        <w:spacing w:line="360" w:lineRule="auto"/>
        <w:jc w:val="center"/>
        <w:rPr>
          <w:rFonts w:ascii="Arial" w:hAnsi="Arial" w:cs="Arial"/>
          <w:b/>
          <w:sz w:val="28"/>
        </w:rPr>
      </w:pPr>
      <w:proofErr w:type="spellStart"/>
      <w:r w:rsidRPr="00156E22">
        <w:rPr>
          <w:rFonts w:ascii="Arial" w:hAnsi="Arial" w:cs="Arial"/>
          <w:b/>
          <w:sz w:val="28"/>
        </w:rPr>
        <w:t>прессиометром</w:t>
      </w:r>
      <w:proofErr w:type="spellEnd"/>
      <w:r w:rsidR="00F6072D" w:rsidRPr="00156E22">
        <w:rPr>
          <w:rFonts w:ascii="Arial" w:hAnsi="Arial" w:cs="Arial"/>
          <w:b/>
          <w:sz w:val="28"/>
        </w:rPr>
        <w:t xml:space="preserve"> с секторным приложением нагрузки</w:t>
      </w:r>
    </w:p>
    <w:p w:rsidR="00467FDF" w:rsidRPr="00156E22" w:rsidRDefault="00467FDF" w:rsidP="00313C21">
      <w:pPr>
        <w:autoSpaceDE w:val="0"/>
        <w:autoSpaceDN w:val="0"/>
        <w:adjustRightInd w:val="0"/>
        <w:spacing w:after="240" w:line="360" w:lineRule="auto"/>
        <w:ind w:right="-1"/>
        <w:jc w:val="center"/>
        <w:rPr>
          <w:rFonts w:ascii="Arial" w:hAnsi="Arial" w:cs="Arial"/>
        </w:rPr>
      </w:pPr>
      <w:r w:rsidRPr="00156E22">
        <w:rPr>
          <w:rFonts w:ascii="Arial" w:hAnsi="Arial" w:cs="Arial"/>
        </w:rPr>
        <w:t>Результаты испытания грунта оформляют в соответствии с рисунком В.1</w:t>
      </w:r>
    </w:p>
    <w:p w:rsidR="00F6072D" w:rsidRPr="00156E22" w:rsidRDefault="00F6072D" w:rsidP="00F6072D">
      <w:pPr>
        <w:autoSpaceDE w:val="0"/>
        <w:autoSpaceDN w:val="0"/>
        <w:adjustRightInd w:val="0"/>
        <w:spacing w:line="360" w:lineRule="auto"/>
        <w:ind w:right="-1"/>
        <w:jc w:val="center"/>
        <w:rPr>
          <w:rFonts w:ascii="Arial" w:hAnsi="Arial" w:cs="Arial"/>
        </w:rPr>
      </w:pPr>
      <w:r w:rsidRPr="00156E22">
        <w:rPr>
          <w:rFonts w:ascii="Arial" w:hAnsi="Arial" w:cs="Arial"/>
        </w:rPr>
        <w:t xml:space="preserve">График </w:t>
      </w:r>
      <w:proofErr w:type="spellStart"/>
      <w:r w:rsidRPr="00156E22">
        <w:rPr>
          <w:rFonts w:ascii="Arial" w:hAnsi="Arial" w:cs="Arial"/>
          <w:lang w:val="en-US"/>
        </w:rPr>
        <w:t>Δ</w:t>
      </w:r>
      <w:r w:rsidRPr="00156E22">
        <w:rPr>
          <w:rFonts w:ascii="Arial" w:hAnsi="Arial" w:cs="Arial"/>
          <w:i/>
          <w:lang w:val="en-US"/>
        </w:rPr>
        <w:t>r</w:t>
      </w:r>
      <w:proofErr w:type="spellEnd"/>
      <w:r w:rsidRPr="00156E22">
        <w:rPr>
          <w:rFonts w:ascii="Arial" w:hAnsi="Arial" w:cs="Arial"/>
          <w:i/>
        </w:rPr>
        <w:t xml:space="preserve"> = </w:t>
      </w:r>
      <w:r w:rsidRPr="00156E22">
        <w:rPr>
          <w:rFonts w:ascii="Arial" w:hAnsi="Arial" w:cs="Arial"/>
          <w:i/>
          <w:lang w:val="en-US"/>
        </w:rPr>
        <w:t>f</w:t>
      </w:r>
      <w:r w:rsidRPr="00156E22">
        <w:rPr>
          <w:rFonts w:ascii="Arial" w:hAnsi="Arial" w:cs="Arial"/>
          <w:i/>
        </w:rPr>
        <w:t>(</w:t>
      </w:r>
      <w:r w:rsidRPr="00156E22">
        <w:rPr>
          <w:rFonts w:ascii="Arial" w:hAnsi="Arial" w:cs="Arial"/>
          <w:i/>
          <w:lang w:val="en-US"/>
        </w:rPr>
        <w:t>p</w:t>
      </w:r>
      <w:r w:rsidRPr="00156E22">
        <w:rPr>
          <w:rFonts w:ascii="Arial" w:hAnsi="Arial" w:cs="Arial"/>
          <w:i/>
        </w:rPr>
        <w:t>)</w:t>
      </w:r>
    </w:p>
    <w:p w:rsidR="00F6072D" w:rsidRPr="00156E22" w:rsidRDefault="00F6072D" w:rsidP="00F6072D">
      <w:pPr>
        <w:pStyle w:val="af5"/>
        <w:ind w:left="1985"/>
        <w:rPr>
          <w:rFonts w:ascii="Arial" w:hAnsi="Arial" w:cs="Arial"/>
        </w:rPr>
      </w:pPr>
      <w:r w:rsidRPr="00156E22">
        <w:rPr>
          <w:rFonts w:ascii="Arial" w:hAnsi="Arial" w:cs="Arial"/>
        </w:rPr>
        <w:t>Масштаб графика принимают:</w:t>
      </w:r>
    </w:p>
    <w:p w:rsidR="00F6072D" w:rsidRPr="00156E22" w:rsidRDefault="00F6072D" w:rsidP="00F6072D">
      <w:pPr>
        <w:pStyle w:val="af5"/>
        <w:ind w:left="1985"/>
        <w:rPr>
          <w:rFonts w:ascii="Arial" w:hAnsi="Arial" w:cs="Arial"/>
        </w:rPr>
      </w:pPr>
      <w:r w:rsidRPr="00156E22">
        <w:rPr>
          <w:rFonts w:ascii="Arial" w:hAnsi="Arial" w:cs="Arial"/>
        </w:rPr>
        <w:t xml:space="preserve">для </w:t>
      </w:r>
      <w:r w:rsidRPr="00156E22">
        <w:rPr>
          <w:rFonts w:ascii="Arial" w:hAnsi="Arial" w:cs="Arial"/>
          <w:i/>
        </w:rPr>
        <w:t>р</w:t>
      </w:r>
      <w:r w:rsidRPr="00156E22">
        <w:rPr>
          <w:rFonts w:ascii="Arial" w:hAnsi="Arial" w:cs="Arial"/>
        </w:rPr>
        <w:t xml:space="preserve"> (по горизонтали</w:t>
      </w:r>
      <w:proofErr w:type="gramStart"/>
      <w:r w:rsidRPr="00156E22">
        <w:rPr>
          <w:rFonts w:ascii="Arial" w:hAnsi="Arial" w:cs="Arial"/>
        </w:rPr>
        <w:t>):  0</w:t>
      </w:r>
      <w:proofErr w:type="gramEnd"/>
      <w:r w:rsidRPr="00156E22">
        <w:rPr>
          <w:rFonts w:ascii="Arial" w:hAnsi="Arial" w:cs="Arial"/>
        </w:rPr>
        <w:t>,1 Мпа = 40мм;</w:t>
      </w:r>
    </w:p>
    <w:p w:rsidR="00F6072D" w:rsidRPr="00156E22" w:rsidRDefault="00F6072D" w:rsidP="00F6072D">
      <w:pPr>
        <w:pStyle w:val="af5"/>
        <w:ind w:left="1985"/>
        <w:rPr>
          <w:rFonts w:ascii="Arial" w:hAnsi="Arial" w:cs="Arial"/>
        </w:rPr>
      </w:pPr>
      <w:r w:rsidRPr="00156E22">
        <w:rPr>
          <w:rFonts w:ascii="Arial" w:hAnsi="Arial" w:cs="Arial"/>
        </w:rPr>
        <w:t xml:space="preserve">для </w:t>
      </w:r>
      <w:proofErr w:type="spellStart"/>
      <w:r w:rsidRPr="00156E22">
        <w:rPr>
          <w:rFonts w:ascii="Arial" w:hAnsi="Arial" w:cs="Arial"/>
          <w:i/>
          <w:lang w:val="en-US"/>
        </w:rPr>
        <w:t>Δr</w:t>
      </w:r>
      <w:proofErr w:type="spellEnd"/>
      <w:r w:rsidRPr="00156E22">
        <w:rPr>
          <w:rFonts w:ascii="Arial" w:hAnsi="Arial" w:cs="Arial"/>
          <w:i/>
        </w:rPr>
        <w:t xml:space="preserve"> </w:t>
      </w:r>
      <w:r w:rsidRPr="00156E22">
        <w:rPr>
          <w:rFonts w:ascii="Arial" w:hAnsi="Arial" w:cs="Arial"/>
        </w:rPr>
        <w:t>(по вертикали): 1мм = 10мм</w:t>
      </w:r>
      <w:r w:rsidR="00FA454A" w:rsidRPr="00156E22">
        <w:rPr>
          <w:rFonts w:ascii="Arial" w:hAnsi="Arial" w:cs="Arial"/>
        </w:rPr>
        <w:t>/</w:t>
      </w:r>
    </w:p>
    <w:p w:rsidR="00F6072D" w:rsidRPr="00156E22" w:rsidRDefault="00F6072D" w:rsidP="00F6072D">
      <w:pPr>
        <w:pStyle w:val="af5"/>
        <w:ind w:left="1985"/>
        <w:rPr>
          <w:rFonts w:ascii="Arial" w:hAnsi="Arial" w:cs="Arial"/>
        </w:rPr>
      </w:pPr>
    </w:p>
    <w:p w:rsidR="00F6072D" w:rsidRPr="00156E22" w:rsidRDefault="008617CC" w:rsidP="00F6072D">
      <w:pPr>
        <w:jc w:val="center"/>
      </w:pPr>
      <w:r w:rsidRPr="00156E22">
        <w:rPr>
          <w:noProof/>
        </w:rPr>
        <w:drawing>
          <wp:inline distT="0" distB="0" distL="0" distR="0">
            <wp:extent cx="4580890" cy="323723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0890" cy="3237230"/>
                    </a:xfrm>
                    <a:prstGeom prst="rect">
                      <a:avLst/>
                    </a:prstGeom>
                    <a:noFill/>
                    <a:ln>
                      <a:noFill/>
                    </a:ln>
                  </pic:spPr>
                </pic:pic>
              </a:graphicData>
            </a:graphic>
          </wp:inline>
        </w:drawing>
      </w:r>
    </w:p>
    <w:p w:rsidR="00F6072D" w:rsidRPr="00156E22" w:rsidRDefault="00F6072D" w:rsidP="00F6072D"/>
    <w:p w:rsidR="00F6072D" w:rsidRPr="00156E22" w:rsidRDefault="00F6072D" w:rsidP="00F6072D">
      <w:pPr>
        <w:ind w:left="1418"/>
        <w:rPr>
          <w:rFonts w:ascii="Arial" w:hAnsi="Arial" w:cs="Arial"/>
        </w:rPr>
      </w:pPr>
      <w:r w:rsidRPr="00156E22">
        <w:rPr>
          <w:rFonts w:ascii="Arial" w:hAnsi="Arial" w:cs="Arial"/>
          <w:i/>
        </w:rPr>
        <w:t>1</w:t>
      </w:r>
      <w:r w:rsidRPr="00156E22">
        <w:rPr>
          <w:rFonts w:ascii="Arial" w:hAnsi="Arial" w:cs="Arial"/>
        </w:rPr>
        <w:t xml:space="preserve"> – линейная часть графика; </w:t>
      </w:r>
      <w:r w:rsidRPr="00156E22">
        <w:rPr>
          <w:rFonts w:ascii="Arial" w:hAnsi="Arial" w:cs="Arial"/>
          <w:i/>
        </w:rPr>
        <w:t>2</w:t>
      </w:r>
      <w:r w:rsidRPr="00156E22">
        <w:rPr>
          <w:rFonts w:ascii="Arial" w:hAnsi="Arial" w:cs="Arial"/>
        </w:rPr>
        <w:t xml:space="preserve"> – </w:t>
      </w:r>
      <w:proofErr w:type="spellStart"/>
      <w:r w:rsidRPr="00156E22">
        <w:rPr>
          <w:rFonts w:ascii="Arial" w:hAnsi="Arial" w:cs="Arial"/>
        </w:rPr>
        <w:t>осредняющая</w:t>
      </w:r>
      <w:proofErr w:type="spellEnd"/>
      <w:r w:rsidRPr="00156E22">
        <w:rPr>
          <w:rFonts w:ascii="Arial" w:hAnsi="Arial" w:cs="Arial"/>
        </w:rPr>
        <w:t xml:space="preserve"> прямая</w:t>
      </w:r>
    </w:p>
    <w:p w:rsidR="00F6072D" w:rsidRPr="00156E22" w:rsidRDefault="00F6072D" w:rsidP="00F6072D">
      <w:pPr>
        <w:jc w:val="center"/>
        <w:rPr>
          <w:rFonts w:ascii="Arial" w:hAnsi="Arial" w:cs="Arial"/>
        </w:rPr>
      </w:pPr>
    </w:p>
    <w:p w:rsidR="00F6072D" w:rsidRPr="00156E22" w:rsidRDefault="00F6072D" w:rsidP="00F6072D">
      <w:pPr>
        <w:jc w:val="center"/>
        <w:rPr>
          <w:rFonts w:ascii="Arial" w:hAnsi="Arial" w:cs="Arial"/>
        </w:rPr>
      </w:pPr>
      <w:r w:rsidRPr="00156E22">
        <w:rPr>
          <w:rFonts w:ascii="Arial" w:hAnsi="Arial" w:cs="Arial"/>
        </w:rPr>
        <w:t>Рисунок В.1</w:t>
      </w:r>
    </w:p>
    <w:p w:rsidR="00F6072D" w:rsidRPr="00156E22" w:rsidRDefault="00F6072D" w:rsidP="000C65EB">
      <w:pPr>
        <w:pStyle w:val="af5"/>
        <w:spacing w:line="360" w:lineRule="auto"/>
        <w:jc w:val="center"/>
        <w:outlineLvl w:val="0"/>
      </w:pPr>
    </w:p>
    <w:p w:rsidR="000C65EB" w:rsidRPr="00156E22" w:rsidRDefault="00F6072D" w:rsidP="00BB4E99">
      <w:r w:rsidRPr="00156E22">
        <w:br w:type="page"/>
      </w:r>
    </w:p>
    <w:p w:rsidR="00467384" w:rsidRPr="00156E22" w:rsidRDefault="00467384" w:rsidP="00761F36">
      <w:pPr>
        <w:pStyle w:val="1"/>
        <w:spacing w:line="360" w:lineRule="auto"/>
        <w:jc w:val="center"/>
        <w:rPr>
          <w:rFonts w:ascii="Arial" w:hAnsi="Arial" w:cs="Arial"/>
          <w:sz w:val="28"/>
          <w:szCs w:val="24"/>
        </w:rPr>
      </w:pPr>
      <w:bookmarkStart w:id="18" w:name="_Toc14786947"/>
      <w:r w:rsidRPr="00156E22">
        <w:rPr>
          <w:rFonts w:ascii="Arial" w:hAnsi="Arial" w:cs="Arial"/>
          <w:sz w:val="28"/>
          <w:szCs w:val="24"/>
        </w:rPr>
        <w:lastRenderedPageBreak/>
        <w:t>Приложение Г</w:t>
      </w:r>
      <w:bookmarkEnd w:id="18"/>
    </w:p>
    <w:p w:rsidR="00467384" w:rsidRPr="00156E22" w:rsidRDefault="00467384" w:rsidP="00761F36">
      <w:pPr>
        <w:autoSpaceDE w:val="0"/>
        <w:autoSpaceDN w:val="0"/>
        <w:adjustRightInd w:val="0"/>
        <w:spacing w:line="360" w:lineRule="auto"/>
        <w:ind w:right="-1"/>
        <w:jc w:val="center"/>
        <w:rPr>
          <w:rFonts w:ascii="Arial" w:hAnsi="Arial" w:cs="Arial"/>
          <w:b/>
          <w:sz w:val="28"/>
        </w:rPr>
      </w:pPr>
      <w:r w:rsidRPr="00156E22">
        <w:rPr>
          <w:rFonts w:ascii="Arial" w:hAnsi="Arial" w:cs="Arial"/>
          <w:b/>
          <w:sz w:val="28"/>
        </w:rPr>
        <w:t>(рекомендуемое)</w:t>
      </w:r>
    </w:p>
    <w:p w:rsidR="00467384" w:rsidRPr="00156E22" w:rsidRDefault="00467384" w:rsidP="00761F36">
      <w:pPr>
        <w:autoSpaceDE w:val="0"/>
        <w:autoSpaceDN w:val="0"/>
        <w:adjustRightInd w:val="0"/>
        <w:spacing w:line="360" w:lineRule="auto"/>
        <w:ind w:right="-1"/>
        <w:jc w:val="center"/>
        <w:rPr>
          <w:rFonts w:ascii="Arial" w:hAnsi="Arial" w:cs="Arial"/>
          <w:b/>
          <w:sz w:val="28"/>
        </w:rPr>
      </w:pPr>
      <w:r w:rsidRPr="00156E22">
        <w:rPr>
          <w:rFonts w:ascii="Arial" w:hAnsi="Arial" w:cs="Arial"/>
          <w:b/>
          <w:sz w:val="28"/>
        </w:rPr>
        <w:t xml:space="preserve">Вычисление модуля деформации </w:t>
      </w:r>
      <w:r w:rsidRPr="00156E22">
        <w:rPr>
          <w:rFonts w:ascii="Arial" w:hAnsi="Arial" w:cs="Arial"/>
          <w:b/>
          <w:i/>
          <w:sz w:val="28"/>
        </w:rPr>
        <w:t>Е</w:t>
      </w:r>
      <w:r w:rsidRPr="00156E22">
        <w:rPr>
          <w:rFonts w:ascii="Arial" w:hAnsi="Arial" w:cs="Arial"/>
          <w:b/>
          <w:sz w:val="28"/>
        </w:rPr>
        <w:t xml:space="preserve">, МПа, при испытаниях </w:t>
      </w:r>
      <w:proofErr w:type="spellStart"/>
      <w:r w:rsidRPr="00156E22">
        <w:rPr>
          <w:rFonts w:ascii="Arial" w:hAnsi="Arial" w:cs="Arial"/>
          <w:b/>
          <w:sz w:val="28"/>
        </w:rPr>
        <w:t>прессиометром</w:t>
      </w:r>
      <w:proofErr w:type="spellEnd"/>
      <w:r w:rsidRPr="00156E22">
        <w:rPr>
          <w:rFonts w:ascii="Arial" w:hAnsi="Arial" w:cs="Arial"/>
          <w:b/>
          <w:sz w:val="28"/>
        </w:rPr>
        <w:t xml:space="preserve"> с двумя цилиндрическими </w:t>
      </w:r>
      <w:r w:rsidR="00BC239D" w:rsidRPr="00156E22">
        <w:rPr>
          <w:rFonts w:ascii="Arial" w:hAnsi="Arial" w:cs="Arial"/>
          <w:b/>
          <w:sz w:val="28"/>
        </w:rPr>
        <w:t xml:space="preserve">секторными </w:t>
      </w:r>
      <w:r w:rsidRPr="00156E22">
        <w:rPr>
          <w:rFonts w:ascii="Arial" w:hAnsi="Arial" w:cs="Arial"/>
          <w:b/>
          <w:sz w:val="28"/>
        </w:rPr>
        <w:t>штампами</w:t>
      </w:r>
    </w:p>
    <w:p w:rsidR="00467384" w:rsidRPr="00156E22" w:rsidRDefault="00467384" w:rsidP="00467384">
      <w:pPr>
        <w:autoSpaceDE w:val="0"/>
        <w:autoSpaceDN w:val="0"/>
        <w:adjustRightInd w:val="0"/>
        <w:spacing w:line="276" w:lineRule="auto"/>
        <w:ind w:right="-1"/>
        <w:rPr>
          <w:rFonts w:ascii="Arial" w:hAnsi="Arial" w:cs="Arial"/>
        </w:rPr>
      </w:pPr>
    </w:p>
    <w:p w:rsidR="00467384" w:rsidRPr="00156E22" w:rsidRDefault="00467384" w:rsidP="00761F36">
      <w:pPr>
        <w:autoSpaceDE w:val="0"/>
        <w:autoSpaceDN w:val="0"/>
        <w:adjustRightInd w:val="0"/>
        <w:spacing w:line="360" w:lineRule="auto"/>
        <w:ind w:right="-1" w:firstLine="567"/>
        <w:rPr>
          <w:rFonts w:ascii="Arial" w:hAnsi="Arial" w:cs="Arial"/>
        </w:rPr>
      </w:pPr>
      <w:r w:rsidRPr="00156E22">
        <w:rPr>
          <w:rFonts w:ascii="Arial" w:hAnsi="Arial" w:cs="Arial"/>
        </w:rPr>
        <w:t xml:space="preserve">Г.1 Построение графиков испытаний проводят в соответствии с </w:t>
      </w:r>
      <w:r w:rsidR="007A35F1" w:rsidRPr="00156E22">
        <w:rPr>
          <w:rFonts w:ascii="Arial" w:hAnsi="Arial" w:cs="Arial"/>
        </w:rPr>
        <w:t>8.1.</w:t>
      </w:r>
    </w:p>
    <w:p w:rsidR="007A35F1" w:rsidRPr="00156E22" w:rsidRDefault="007A35F1" w:rsidP="00761F36">
      <w:pPr>
        <w:pStyle w:val="af7"/>
        <w:spacing w:line="360" w:lineRule="auto"/>
        <w:ind w:firstLine="567"/>
        <w:jc w:val="both"/>
      </w:pPr>
      <w:r w:rsidRPr="00156E22">
        <w:t xml:space="preserve">Г.2 Модуль деформации грунта </w:t>
      </w:r>
      <w:r w:rsidRPr="00156E22">
        <w:rPr>
          <w:i/>
        </w:rPr>
        <w:t>Е</w:t>
      </w:r>
      <w:r w:rsidRPr="00156E22">
        <w:t xml:space="preserve">, Мпа, при испытаниях </w:t>
      </w:r>
      <w:proofErr w:type="spellStart"/>
      <w:r w:rsidRPr="00156E22">
        <w:t>прессиометром</w:t>
      </w:r>
      <w:proofErr w:type="spellEnd"/>
      <w:r w:rsidRPr="00156E22">
        <w:t xml:space="preserve"> с двумя цилиндрическими секторными штампами вычисляют для линейного участка графика </w:t>
      </w:r>
      <w:r w:rsidRPr="00156E22">
        <w:rPr>
          <w:i/>
        </w:rPr>
        <w:t>∆</w:t>
      </w:r>
      <w:r w:rsidRPr="00156E22">
        <w:rPr>
          <w:i/>
          <w:lang w:val="en-US"/>
        </w:rPr>
        <w:t>r</w:t>
      </w:r>
      <w:r w:rsidRPr="00156E22">
        <w:rPr>
          <w:i/>
        </w:rPr>
        <w:t xml:space="preserve"> = </w:t>
      </w:r>
      <w:r w:rsidRPr="00156E22">
        <w:rPr>
          <w:i/>
          <w:lang w:val="en-US"/>
        </w:rPr>
        <w:t>f</w:t>
      </w:r>
      <w:r w:rsidRPr="00156E22">
        <w:rPr>
          <w:i/>
        </w:rPr>
        <w:t>(</w:t>
      </w:r>
      <w:proofErr w:type="gramStart"/>
      <w:r w:rsidRPr="00156E22">
        <w:rPr>
          <w:i/>
          <w:lang w:val="en-US"/>
        </w:rPr>
        <w:t>p</w:t>
      </w:r>
      <w:r w:rsidRPr="00156E22">
        <w:rPr>
          <w:i/>
        </w:rPr>
        <w:t xml:space="preserve">) </w:t>
      </w:r>
      <w:r w:rsidRPr="00156E22">
        <w:t xml:space="preserve"> по</w:t>
      </w:r>
      <w:proofErr w:type="gramEnd"/>
      <w:r w:rsidRPr="00156E22">
        <w:t xml:space="preserve"> формуле</w:t>
      </w:r>
    </w:p>
    <w:p w:rsidR="007A35F1" w:rsidRPr="00156E22" w:rsidRDefault="00761F36" w:rsidP="007A35F1">
      <w:pPr>
        <w:pStyle w:val="af7"/>
        <w:ind w:left="709" w:firstLine="0"/>
        <w:jc w:val="right"/>
      </w:pPr>
      <m:oMath>
        <m:r>
          <w:rPr>
            <w:rFonts w:ascii="Cambria Math" w:hAnsi="Cambria Math"/>
            <w:lang w:val="en-US"/>
          </w:rPr>
          <m:t>E</m:t>
        </m:r>
        <m:r>
          <w:rPr>
            <w:rFonts w:ascii="Cambria Math" w:hAnsi="Cambria Math"/>
          </w:rPr>
          <m:t xml:space="preserve">= </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r</m:t>
            </m:r>
            <m:r>
              <w:rPr>
                <w:rFonts w:ascii="Cambria Math" w:hAnsi="Cambria Math"/>
              </w:rPr>
              <m:t xml:space="preserve"> </m:t>
            </m:r>
          </m:sub>
        </m:sSub>
        <m:r>
          <w:rPr>
            <w:rFonts w:ascii="Cambria Math" w:hAnsi="Cambria Math"/>
          </w:rPr>
          <m:t>∙ ψ∙</m:t>
        </m:r>
        <m:sSub>
          <m:sSubPr>
            <m:ctrlPr>
              <w:rPr>
                <w:rFonts w:ascii="Cambria Math" w:hAnsi="Cambria Math"/>
                <w:i/>
                <w:lang w:val="en-US"/>
              </w:rPr>
            </m:ctrlPr>
          </m:sSubPr>
          <m:e>
            <m:r>
              <w:rPr>
                <w:rFonts w:ascii="Cambria Math" w:hAnsi="Cambria Math"/>
                <w:lang w:val="en-US"/>
              </w:rPr>
              <m:t>r</m:t>
            </m:r>
          </m:e>
          <m:sub>
            <m:r>
              <w:rPr>
                <w:rFonts w:ascii="Cambria Math" w:hAnsi="Cambria Math"/>
              </w:rPr>
              <m:t>0</m:t>
            </m:r>
          </m:sub>
        </m:sSub>
        <m:r>
          <w:rPr>
            <w:rFonts w:ascii="Cambria Math" w:hAnsi="Cambria Math"/>
          </w:rPr>
          <m:t xml:space="preserve">∙ </m:t>
        </m:r>
        <m:f>
          <m:fPr>
            <m:ctrlPr>
              <w:rPr>
                <w:rFonts w:ascii="Cambria Math" w:hAnsi="Cambria Math"/>
                <w:i/>
                <w:lang w:val="en-US"/>
              </w:rPr>
            </m:ctrlPr>
          </m:fPr>
          <m:num>
            <m:r>
              <w:rPr>
                <w:rFonts w:ascii="Cambria Math" w:hAnsi="Cambria Math"/>
              </w:rPr>
              <m:t>∆</m:t>
            </m:r>
            <m:r>
              <w:rPr>
                <w:rFonts w:ascii="Cambria Math" w:hAnsi="Cambria Math"/>
                <w:lang w:val="en-US"/>
              </w:rPr>
              <m:t>p</m:t>
            </m:r>
          </m:num>
          <m:den>
            <m:r>
              <w:rPr>
                <w:rFonts w:ascii="Cambria Math" w:hAnsi="Cambria Math"/>
              </w:rPr>
              <m:t>∆</m:t>
            </m:r>
            <m:r>
              <w:rPr>
                <w:rFonts w:ascii="Cambria Math" w:hAnsi="Cambria Math"/>
                <w:lang w:val="en-US"/>
              </w:rPr>
              <m:t>r</m:t>
            </m:r>
          </m:den>
        </m:f>
      </m:oMath>
      <w:r w:rsidR="00FA454A" w:rsidRPr="00156E22">
        <w:t>,</w:t>
      </w:r>
      <w:r w:rsidR="007A35F1" w:rsidRPr="00156E22">
        <w:tab/>
      </w:r>
      <w:r w:rsidR="007A35F1" w:rsidRPr="00156E22">
        <w:tab/>
      </w:r>
      <w:r w:rsidR="007A35F1" w:rsidRPr="00156E22">
        <w:tab/>
      </w:r>
      <w:r w:rsidR="007A35F1" w:rsidRPr="00156E22">
        <w:tab/>
      </w:r>
      <w:r w:rsidR="007A35F1" w:rsidRPr="00156E22">
        <w:tab/>
      </w:r>
      <w:r w:rsidR="007A35F1" w:rsidRPr="00156E22">
        <w:tab/>
      </w:r>
      <w:r w:rsidR="007A35F1" w:rsidRPr="00156E22">
        <w:tab/>
      </w:r>
      <w:r w:rsidR="007A35F1" w:rsidRPr="00156E22">
        <w:tab/>
      </w:r>
      <w:r w:rsidR="007A35F1" w:rsidRPr="00156E22">
        <w:tab/>
      </w:r>
      <w:r w:rsidR="007A35F1" w:rsidRPr="00156E22">
        <w:tab/>
      </w:r>
      <w:r w:rsidR="007A35F1" w:rsidRPr="00156E22">
        <w:tab/>
      </w:r>
      <w:r w:rsidR="007A35F1" w:rsidRPr="00156E22">
        <w:tab/>
      </w:r>
      <w:r w:rsidR="007A35F1" w:rsidRPr="00156E22">
        <w:tab/>
        <w:t>(Г.1)</w:t>
      </w:r>
    </w:p>
    <w:p w:rsidR="007A35F1" w:rsidRPr="00156E22" w:rsidRDefault="007A35F1" w:rsidP="008B59D6">
      <w:pPr>
        <w:pStyle w:val="af7"/>
        <w:spacing w:line="360" w:lineRule="auto"/>
        <w:ind w:firstLine="0"/>
      </w:pPr>
      <w:r w:rsidRPr="00156E22">
        <w:t xml:space="preserve">где </w:t>
      </w:r>
      <w:r w:rsidRPr="00156E22">
        <w:rPr>
          <w:i/>
          <w:lang w:val="en-US"/>
        </w:rPr>
        <w:t>K</w:t>
      </w:r>
      <w:r w:rsidRPr="00156E22">
        <w:rPr>
          <w:i/>
          <w:vertAlign w:val="subscript"/>
          <w:lang w:val="en-US"/>
        </w:rPr>
        <w:t>r</w:t>
      </w:r>
      <w:r w:rsidRPr="00156E22">
        <w:rPr>
          <w:i/>
        </w:rPr>
        <w:t xml:space="preserve"> – </w:t>
      </w:r>
      <w:r w:rsidRPr="00156E22">
        <w:t>корректирующий коэффициент, определяемый в соответствии с 8.3 и 8.4;</w:t>
      </w:r>
    </w:p>
    <w:p w:rsidR="007A35F1" w:rsidRPr="00156E22" w:rsidRDefault="007A35F1" w:rsidP="008B59D6">
      <w:pPr>
        <w:pStyle w:val="af7"/>
        <w:spacing w:line="360" w:lineRule="auto"/>
        <w:ind w:firstLine="426"/>
      </w:pPr>
      <w:r w:rsidRPr="00156E22">
        <w:t>ψ – коэффициент условий нагружения, зависящий от коэффициента Пуассона и от углового размера площадки нагружения 2β, который определяют по номограмме (</w:t>
      </w:r>
      <w:proofErr w:type="spellStart"/>
      <w:proofErr w:type="gramStart"/>
      <w:r w:rsidRPr="00156E22">
        <w:t>см.рисунок</w:t>
      </w:r>
      <w:proofErr w:type="spellEnd"/>
      <w:proofErr w:type="gramEnd"/>
      <w:r w:rsidRPr="00156E22">
        <w:t xml:space="preserve"> Г.1)</w:t>
      </w:r>
    </w:p>
    <w:p w:rsidR="007A35F1" w:rsidRPr="00156E22" w:rsidRDefault="007A35F1" w:rsidP="008B59D6">
      <w:pPr>
        <w:pStyle w:val="af7"/>
        <w:spacing w:line="360" w:lineRule="auto"/>
        <w:ind w:firstLine="426"/>
      </w:pPr>
      <w:r w:rsidRPr="00156E22">
        <w:rPr>
          <w:i/>
          <w:lang w:val="en-US"/>
        </w:rPr>
        <w:t>r</w:t>
      </w:r>
      <w:r w:rsidRPr="00156E22">
        <w:rPr>
          <w:vertAlign w:val="subscript"/>
        </w:rPr>
        <w:t>0</w:t>
      </w:r>
      <w:r w:rsidRPr="00156E22">
        <w:t xml:space="preserve"> – начальный радиус скважины, соответствующий значениям </w:t>
      </w:r>
      <w:r w:rsidRPr="00156E22">
        <w:rPr>
          <w:i/>
          <w:lang w:val="en-US"/>
        </w:rPr>
        <w:t>p</w:t>
      </w:r>
      <w:r w:rsidRPr="00156E22">
        <w:rPr>
          <w:vertAlign w:val="subscript"/>
        </w:rPr>
        <w:t>0</w:t>
      </w:r>
      <w:r w:rsidRPr="00156E22">
        <w:rPr>
          <w:i/>
        </w:rPr>
        <w:t xml:space="preserve"> </w:t>
      </w:r>
      <w:r w:rsidRPr="00156E22">
        <w:t>и</w:t>
      </w:r>
      <w:r w:rsidRPr="00156E22">
        <w:rPr>
          <w:i/>
        </w:rPr>
        <w:t xml:space="preserve"> ∆</w:t>
      </w:r>
      <w:r w:rsidRPr="00156E22">
        <w:rPr>
          <w:i/>
          <w:lang w:val="en-US"/>
        </w:rPr>
        <w:t>r</w:t>
      </w:r>
      <w:r w:rsidRPr="00156E22">
        <w:rPr>
          <w:vertAlign w:val="subscript"/>
        </w:rPr>
        <w:t>0</w:t>
      </w:r>
      <w:r w:rsidRPr="00156E22">
        <w:rPr>
          <w:i/>
          <w:vertAlign w:val="subscript"/>
        </w:rPr>
        <w:t xml:space="preserve"> </w:t>
      </w:r>
      <w:r w:rsidRPr="00156E22">
        <w:t>на графике испытания</w:t>
      </w:r>
      <w:r w:rsidRPr="00156E22">
        <w:rPr>
          <w:i/>
        </w:rPr>
        <w:t xml:space="preserve"> ∆</w:t>
      </w:r>
      <w:r w:rsidRPr="00156E22">
        <w:rPr>
          <w:i/>
          <w:lang w:val="en-US"/>
        </w:rPr>
        <w:t>r</w:t>
      </w:r>
      <w:r w:rsidRPr="00156E22">
        <w:rPr>
          <w:i/>
        </w:rPr>
        <w:t xml:space="preserve"> = </w:t>
      </w:r>
      <w:r w:rsidRPr="00156E22">
        <w:rPr>
          <w:i/>
          <w:lang w:val="en-US"/>
        </w:rPr>
        <w:t>f</w:t>
      </w:r>
      <w:r w:rsidRPr="00156E22">
        <w:rPr>
          <w:i/>
        </w:rPr>
        <w:t>(</w:t>
      </w:r>
      <w:r w:rsidRPr="00156E22">
        <w:rPr>
          <w:i/>
          <w:lang w:val="en-US"/>
        </w:rPr>
        <w:t>p</w:t>
      </w:r>
      <w:r w:rsidRPr="00156E22">
        <w:rPr>
          <w:i/>
        </w:rPr>
        <w:t>)</w:t>
      </w:r>
      <w:r w:rsidRPr="00156E22">
        <w:t>, см;</w:t>
      </w:r>
    </w:p>
    <w:p w:rsidR="007A35F1" w:rsidRPr="00156E22" w:rsidRDefault="007A35F1" w:rsidP="008B59D6">
      <w:pPr>
        <w:pStyle w:val="af7"/>
        <w:spacing w:line="360" w:lineRule="auto"/>
        <w:ind w:firstLine="426"/>
      </w:pPr>
      <w:r w:rsidRPr="00156E22">
        <w:rPr>
          <w:i/>
        </w:rPr>
        <w:t>∆</w:t>
      </w:r>
      <w:r w:rsidRPr="00156E22">
        <w:rPr>
          <w:i/>
          <w:lang w:val="en-US"/>
        </w:rPr>
        <w:t>p</w:t>
      </w:r>
      <w:r w:rsidRPr="00156E22">
        <w:t xml:space="preserve"> – приращение давления на стенку скважины между двумя точками, взятыми на </w:t>
      </w:r>
      <w:proofErr w:type="spellStart"/>
      <w:r w:rsidRPr="00156E22">
        <w:t>осредняющей</w:t>
      </w:r>
      <w:proofErr w:type="spellEnd"/>
      <w:r w:rsidRPr="00156E22">
        <w:t xml:space="preserve"> прямой, МПа;</w:t>
      </w:r>
    </w:p>
    <w:p w:rsidR="007A35F1" w:rsidRPr="00156E22" w:rsidRDefault="007A35F1" w:rsidP="008B59D6">
      <w:pPr>
        <w:pStyle w:val="af7"/>
        <w:spacing w:line="360" w:lineRule="auto"/>
        <w:ind w:firstLine="426"/>
      </w:pPr>
      <w:r w:rsidRPr="00156E22">
        <w:rPr>
          <w:i/>
        </w:rPr>
        <w:t>∆</w:t>
      </w:r>
      <w:r w:rsidRPr="00156E22">
        <w:rPr>
          <w:i/>
          <w:lang w:val="en-US"/>
        </w:rPr>
        <w:t>r</w:t>
      </w:r>
      <w:r w:rsidRPr="00156E22">
        <w:t xml:space="preserve"> – приращение перемещения стенки скважины (по радиусу), соответствующее </w:t>
      </w:r>
      <w:r w:rsidRPr="00156E22">
        <w:rPr>
          <w:i/>
        </w:rPr>
        <w:t>∆</w:t>
      </w:r>
      <w:r w:rsidRPr="00156E22">
        <w:rPr>
          <w:i/>
          <w:lang w:val="en-US"/>
        </w:rPr>
        <w:t>p</w:t>
      </w:r>
      <w:r w:rsidRPr="00156E22">
        <w:t>, см.</w:t>
      </w:r>
    </w:p>
    <w:p w:rsidR="007A35F1" w:rsidRPr="00156E22" w:rsidRDefault="007A35F1" w:rsidP="007A35F1">
      <w:pPr>
        <w:autoSpaceDE w:val="0"/>
        <w:autoSpaceDN w:val="0"/>
        <w:adjustRightInd w:val="0"/>
        <w:spacing w:line="276" w:lineRule="auto"/>
        <w:ind w:right="-1"/>
        <w:jc w:val="center"/>
        <w:rPr>
          <w:rFonts w:ascii="Arial" w:hAnsi="Arial" w:cs="Arial"/>
        </w:rPr>
      </w:pPr>
      <w:r w:rsidRPr="00156E22">
        <w:rPr>
          <w:rFonts w:ascii="Arial" w:hAnsi="Arial" w:cs="Arial"/>
          <w:noProof/>
        </w:rPr>
        <w:drawing>
          <wp:inline distT="0" distB="0" distL="0" distR="0">
            <wp:extent cx="5148072" cy="3547588"/>
            <wp:effectExtent l="0" t="0" r="0" b="0"/>
            <wp:docPr id="1" name="Рисунок 1" descr="D:\Екатерина\НИИОСП\ГОСТ\ГОСТ_2019\1 редакция\20276-2012 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Екатерина\НИИОСП\ГОСТ\ГОСТ_2019\1 редакция\20276-2012 25.jpg"/>
                    <pic:cNvPicPr>
                      <a:picLocks noChangeAspect="1" noChangeArrowheads="1"/>
                    </pic:cNvPicPr>
                  </pic:nvPicPr>
                  <pic:blipFill>
                    <a:blip r:embed="rId18" cstate="print">
                      <a:extLst>
                        <a:ext uri="{BEBA8EAE-BF5A-486C-A8C5-ECC9F3942E4B}">
                          <a14:imgProps xmlns:a14="http://schemas.microsoft.com/office/drawing/2010/main">
                            <a14:imgLayer r:embed="rId19">
                              <a14:imgEffect>
                                <a14:brightnessContrast bright="20000" contrast="-40000"/>
                              </a14:imgEffect>
                            </a14:imgLayer>
                          </a14:imgProps>
                        </a:ext>
                      </a:extLst>
                    </a:blip>
                    <a:srcRect/>
                    <a:stretch>
                      <a:fillRect/>
                    </a:stretch>
                  </pic:blipFill>
                  <pic:spPr bwMode="auto">
                    <a:xfrm>
                      <a:off x="0" y="0"/>
                      <a:ext cx="5156259" cy="3553230"/>
                    </a:xfrm>
                    <a:prstGeom prst="rect">
                      <a:avLst/>
                    </a:prstGeom>
                    <a:noFill/>
                    <a:ln w="9525">
                      <a:noFill/>
                      <a:miter lim="800000"/>
                      <a:headEnd/>
                      <a:tailEnd/>
                    </a:ln>
                  </pic:spPr>
                </pic:pic>
              </a:graphicData>
            </a:graphic>
          </wp:inline>
        </w:drawing>
      </w:r>
    </w:p>
    <w:p w:rsidR="00881F79" w:rsidRDefault="00881F79" w:rsidP="00533D46">
      <w:pPr>
        <w:autoSpaceDE w:val="0"/>
        <w:autoSpaceDN w:val="0"/>
        <w:adjustRightInd w:val="0"/>
        <w:spacing w:line="276" w:lineRule="auto"/>
        <w:ind w:right="-1"/>
        <w:jc w:val="both"/>
        <w:rPr>
          <w:rFonts w:ascii="Arial" w:hAnsi="Arial" w:cs="Arial"/>
        </w:rPr>
      </w:pPr>
    </w:p>
    <w:p w:rsidR="00467FDF" w:rsidRPr="00156E22" w:rsidRDefault="006E5FF7" w:rsidP="00533D46">
      <w:pPr>
        <w:autoSpaceDE w:val="0"/>
        <w:autoSpaceDN w:val="0"/>
        <w:adjustRightInd w:val="0"/>
        <w:spacing w:line="276" w:lineRule="auto"/>
        <w:ind w:right="-1"/>
        <w:jc w:val="both"/>
        <w:rPr>
          <w:rFonts w:ascii="Arial" w:hAnsi="Arial" w:cs="Arial"/>
        </w:rPr>
      </w:pPr>
      <w:r>
        <w:rPr>
          <w:rFonts w:ascii="Arial" w:hAnsi="Arial" w:cs="Arial"/>
          <w:noProof/>
          <w:sz w:val="26"/>
          <w:szCs w:val="26"/>
        </w:rPr>
        <w:lastRenderedPageBreak/>
        <w:pict>
          <v:shape id="AutoShape 42" o:spid="_x0000_s1030" type="#_x0000_t32" style="position:absolute;left:0;text-align:left;margin-left:-2.3pt;margin-top:15.6pt;width:474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jsM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" strokeweight="1.25pt"/>
        </w:pict>
      </w:r>
    </w:p>
    <w:p w:rsidR="00467FDF" w:rsidRPr="00156E22" w:rsidRDefault="00467FDF" w:rsidP="0082432F">
      <w:pPr>
        <w:shd w:val="clear" w:color="auto" w:fill="FFFFFF"/>
        <w:autoSpaceDE w:val="0"/>
        <w:autoSpaceDN w:val="0"/>
        <w:adjustRightInd w:val="0"/>
        <w:spacing w:line="360" w:lineRule="auto"/>
        <w:ind w:right="-1"/>
        <w:jc w:val="both"/>
        <w:rPr>
          <w:rFonts w:ascii="Arial" w:hAnsi="Arial" w:cs="Arial"/>
          <w:color w:val="000000"/>
          <w:szCs w:val="22"/>
        </w:rPr>
      </w:pPr>
      <w:r w:rsidRPr="00156E22">
        <w:rPr>
          <w:rFonts w:ascii="Arial" w:hAnsi="Arial" w:cs="Arial"/>
          <w:color w:val="000000"/>
          <w:szCs w:val="22"/>
        </w:rPr>
        <w:t>УДК 624.131.001.4(083).74</w:t>
      </w:r>
      <w:r w:rsidRPr="00156E22">
        <w:rPr>
          <w:rFonts w:ascii="Arial" w:hAnsi="Arial" w:cs="Arial"/>
          <w:color w:val="000000"/>
          <w:szCs w:val="22"/>
        </w:rPr>
        <w:tab/>
        <w:t xml:space="preserve">    </w:t>
      </w:r>
      <w:r w:rsidR="00CC4BD4" w:rsidRPr="00156E22">
        <w:rPr>
          <w:rFonts w:ascii="Arial" w:hAnsi="Arial" w:cs="Arial"/>
          <w:color w:val="000000"/>
          <w:szCs w:val="22"/>
        </w:rPr>
        <w:t xml:space="preserve">                                               </w:t>
      </w:r>
      <w:r w:rsidR="008B59D6" w:rsidRPr="00156E22">
        <w:rPr>
          <w:rFonts w:ascii="Arial" w:hAnsi="Arial" w:cs="Arial"/>
          <w:color w:val="000000"/>
          <w:szCs w:val="22"/>
        </w:rPr>
        <w:t xml:space="preserve">                          </w:t>
      </w:r>
      <w:r w:rsidR="00CC4BD4" w:rsidRPr="00156E22">
        <w:rPr>
          <w:rFonts w:ascii="Arial" w:hAnsi="Arial" w:cs="Arial"/>
          <w:color w:val="000000"/>
          <w:szCs w:val="22"/>
        </w:rPr>
        <w:t xml:space="preserve"> </w:t>
      </w:r>
      <w:r w:rsidRPr="00156E22">
        <w:rPr>
          <w:rFonts w:ascii="Arial" w:hAnsi="Arial" w:cs="Arial"/>
          <w:color w:val="000000"/>
          <w:szCs w:val="22"/>
        </w:rPr>
        <w:t>МКС 13.080</w:t>
      </w:r>
      <w:r w:rsidRPr="00156E22">
        <w:rPr>
          <w:rFonts w:ascii="Arial" w:hAnsi="Arial" w:cs="Arial"/>
          <w:color w:val="000000"/>
          <w:szCs w:val="22"/>
        </w:rPr>
        <w:tab/>
      </w:r>
      <w:r w:rsidRPr="00156E22">
        <w:rPr>
          <w:rFonts w:ascii="Arial" w:hAnsi="Arial" w:cs="Arial"/>
          <w:color w:val="000000"/>
          <w:szCs w:val="22"/>
        </w:rPr>
        <w:tab/>
        <w:t xml:space="preserve"> </w:t>
      </w:r>
    </w:p>
    <w:p w:rsidR="00467FDF" w:rsidRPr="00156E22" w:rsidRDefault="00467FDF" w:rsidP="0082432F">
      <w:pPr>
        <w:shd w:val="clear" w:color="auto" w:fill="FFFFFF"/>
        <w:autoSpaceDE w:val="0"/>
        <w:autoSpaceDN w:val="0"/>
        <w:adjustRightInd w:val="0"/>
        <w:spacing w:line="360" w:lineRule="auto"/>
        <w:ind w:right="-1"/>
        <w:jc w:val="both"/>
        <w:rPr>
          <w:rFonts w:ascii="Arial" w:hAnsi="Arial" w:cs="Arial"/>
          <w:sz w:val="32"/>
          <w:szCs w:val="28"/>
        </w:rPr>
      </w:pPr>
      <w:r w:rsidRPr="00156E22">
        <w:rPr>
          <w:rFonts w:ascii="Arial" w:hAnsi="Arial" w:cs="Arial"/>
          <w:color w:val="000000"/>
          <w:szCs w:val="22"/>
        </w:rPr>
        <w:t xml:space="preserve">Ключевые слова: грунты, прочность, </w:t>
      </w:r>
      <w:proofErr w:type="spellStart"/>
      <w:r w:rsidRPr="00156E22">
        <w:rPr>
          <w:rFonts w:ascii="Arial" w:hAnsi="Arial" w:cs="Arial"/>
          <w:color w:val="000000"/>
          <w:szCs w:val="22"/>
        </w:rPr>
        <w:t>деформируемость</w:t>
      </w:r>
      <w:proofErr w:type="spellEnd"/>
      <w:r w:rsidRPr="00156E22">
        <w:rPr>
          <w:rFonts w:ascii="Arial" w:hAnsi="Arial" w:cs="Arial"/>
          <w:color w:val="000000"/>
          <w:szCs w:val="22"/>
        </w:rPr>
        <w:t xml:space="preserve">, методы полевого определения, строительство </w:t>
      </w:r>
    </w:p>
    <w:p w:rsidR="00965940" w:rsidRPr="00881F79" w:rsidRDefault="006E5FF7" w:rsidP="00881F79">
      <w:pPr>
        <w:shd w:val="clear" w:color="auto" w:fill="FFFFFF"/>
        <w:tabs>
          <w:tab w:val="right" w:pos="9921"/>
        </w:tabs>
        <w:autoSpaceDE w:val="0"/>
        <w:autoSpaceDN w:val="0"/>
        <w:adjustRightInd w:val="0"/>
        <w:spacing w:after="1680" w:line="360" w:lineRule="auto"/>
        <w:jc w:val="both"/>
        <w:rPr>
          <w:rFonts w:ascii="Arial" w:hAnsi="Arial" w:cs="Arial"/>
          <w:color w:val="000000"/>
        </w:rPr>
      </w:pPr>
      <w:r>
        <w:rPr>
          <w:rFonts w:ascii="Arial" w:hAnsi="Arial" w:cs="Arial"/>
          <w:noProof/>
          <w:sz w:val="26"/>
          <w:szCs w:val="26"/>
        </w:rPr>
        <w:pict>
          <v:shape id="AutoShape 41" o:spid="_x0000_s1029" type="#_x0000_t32" style="position:absolute;left:0;text-align:left;margin-left:-2.3pt;margin-top:6.15pt;width:474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" strokeweight="1.25pt"/>
        </w:pict>
      </w:r>
      <w:bookmarkStart w:id="19" w:name="_GoBack"/>
      <w:bookmarkEnd w:id="19"/>
    </w:p>
    <w:sectPr w:rsidR="00965940" w:rsidRPr="00881F79" w:rsidSect="00761F36">
      <w:headerReference w:type="default" r:id="rId20"/>
      <w:footerReference w:type="even" r:id="rId21"/>
      <w:footerReference w:type="default" r:id="rId22"/>
      <w:headerReference w:type="first" r:id="rId23"/>
      <w:footerReference w:type="first" r:id="rId24"/>
      <w:pgSz w:w="11906" w:h="16838" w:code="9"/>
      <w:pgMar w:top="142" w:right="849" w:bottom="111" w:left="1418" w:header="720" w:footer="685"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5FF7" w:rsidRDefault="006E5FF7" w:rsidP="009B3E6E">
      <w:r>
        <w:separator/>
      </w:r>
    </w:p>
  </w:endnote>
  <w:endnote w:type="continuationSeparator" w:id="0">
    <w:p w:rsidR="006E5FF7" w:rsidRDefault="006E5FF7" w:rsidP="009B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5B7" w:rsidRDefault="008A15B7" w:rsidP="002C6753">
    <w:pPr>
      <w:pStyle w:val="a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8413"/>
      <w:docPartObj>
        <w:docPartGallery w:val="Page Numbers (Bottom of Page)"/>
        <w:docPartUnique/>
      </w:docPartObj>
    </w:sdtPr>
    <w:sdtEndPr>
      <w:rPr>
        <w:rFonts w:ascii="Arial" w:hAnsi="Arial" w:cs="Arial"/>
        <w:sz w:val="22"/>
      </w:rPr>
    </w:sdtEndPr>
    <w:sdtContent>
      <w:p w:rsidR="008A15B7" w:rsidRPr="00214235" w:rsidRDefault="008A15B7" w:rsidP="00214235">
        <w:pPr>
          <w:pStyle w:val="a7"/>
          <w:rPr>
            <w:rFonts w:ascii="Arial" w:hAnsi="Arial" w:cs="Arial"/>
            <w:sz w:val="22"/>
          </w:rPr>
        </w:pPr>
        <w:r w:rsidRPr="00D77E96">
          <w:rPr>
            <w:rFonts w:ascii="Arial" w:hAnsi="Arial" w:cs="Arial"/>
            <w:sz w:val="22"/>
          </w:rPr>
          <w:fldChar w:fldCharType="begin"/>
        </w:r>
        <w:r w:rsidRPr="00D77E96">
          <w:rPr>
            <w:rFonts w:ascii="Arial" w:hAnsi="Arial" w:cs="Arial"/>
            <w:sz w:val="22"/>
          </w:rPr>
          <w:instrText xml:space="preserve"> PAGE   \* MERGEFORMAT </w:instrText>
        </w:r>
        <w:r w:rsidRPr="00D77E96">
          <w:rPr>
            <w:rFonts w:ascii="Arial" w:hAnsi="Arial" w:cs="Arial"/>
            <w:sz w:val="22"/>
          </w:rPr>
          <w:fldChar w:fldCharType="separate"/>
        </w:r>
        <w:r w:rsidR="00156E22">
          <w:rPr>
            <w:rFonts w:ascii="Arial" w:hAnsi="Arial" w:cs="Arial"/>
            <w:noProof/>
            <w:sz w:val="22"/>
          </w:rPr>
          <w:t>II</w:t>
        </w:r>
        <w:r w:rsidRPr="00D77E96">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5B7" w:rsidRPr="00D77E96" w:rsidRDefault="008A15B7" w:rsidP="00F5133E">
    <w:pPr>
      <w:pStyle w:val="a7"/>
      <w:jc w:val="right"/>
      <w:rPr>
        <w:rFonts w:ascii="Arial" w:hAnsi="Arial" w:cs="Arial"/>
        <w:sz w:val="22"/>
        <w:lang w:val="en-US"/>
      </w:rPr>
    </w:pPr>
    <w:r w:rsidRPr="00D77E96">
      <w:rPr>
        <w:rFonts w:ascii="Arial" w:hAnsi="Arial" w:cs="Arial"/>
        <w:sz w:val="22"/>
        <w:lang w:val="en-US"/>
      </w:rPr>
      <w:t>III</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68410"/>
      <w:docPartObj>
        <w:docPartGallery w:val="Page Numbers (Bottom of Page)"/>
        <w:docPartUnique/>
      </w:docPartObj>
    </w:sdtPr>
    <w:sdtEndPr/>
    <w:sdtContent>
      <w:p w:rsidR="008A15B7" w:rsidRDefault="008A15B7" w:rsidP="002C6753">
        <w:pPr>
          <w:pStyle w:val="a7"/>
        </w:pPr>
        <w:r>
          <w:fldChar w:fldCharType="begin"/>
        </w:r>
        <w:r>
          <w:instrText xml:space="preserve"> PAGE   \* MERGEFORMAT </w:instrText>
        </w:r>
        <w:r>
          <w:fldChar w:fldCharType="separate"/>
        </w:r>
        <w:r w:rsidR="00D77E96">
          <w:rPr>
            <w:noProof/>
          </w:rPr>
          <w:t>1</w:t>
        </w:r>
        <w:r>
          <w:rPr>
            <w:noProof/>
          </w:rPr>
          <w:fldChar w:fldCharType="end"/>
        </w:r>
      </w:p>
    </w:sdtContent>
  </w:sdt>
  <w:p w:rsidR="008A15B7" w:rsidRDefault="008A15B7">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5176962"/>
      <w:docPartObj>
        <w:docPartGallery w:val="Page Numbers (Bottom of Page)"/>
        <w:docPartUnique/>
      </w:docPartObj>
    </w:sdtPr>
    <w:sdtEndPr>
      <w:rPr>
        <w:rFonts w:ascii="Arial" w:hAnsi="Arial" w:cs="Arial"/>
        <w:sz w:val="22"/>
      </w:rPr>
    </w:sdtEndPr>
    <w:sdtContent>
      <w:p w:rsidR="008A15B7" w:rsidRPr="00214235" w:rsidRDefault="008A15B7" w:rsidP="00214235">
        <w:pPr>
          <w:pStyle w:val="a7"/>
          <w:rPr>
            <w:rFonts w:ascii="Arial" w:hAnsi="Arial" w:cs="Arial"/>
            <w:sz w:val="22"/>
          </w:rPr>
        </w:pPr>
        <w:r w:rsidRPr="00D77E96">
          <w:rPr>
            <w:rFonts w:ascii="Arial" w:hAnsi="Arial" w:cs="Arial"/>
            <w:sz w:val="22"/>
          </w:rPr>
          <w:fldChar w:fldCharType="begin"/>
        </w:r>
        <w:r w:rsidRPr="00D77E96">
          <w:rPr>
            <w:rFonts w:ascii="Arial" w:hAnsi="Arial" w:cs="Arial"/>
            <w:sz w:val="22"/>
          </w:rPr>
          <w:instrText xml:space="preserve"> PAGE   \* MERGEFORMAT </w:instrText>
        </w:r>
        <w:r w:rsidRPr="00D77E96">
          <w:rPr>
            <w:rFonts w:ascii="Arial" w:hAnsi="Arial" w:cs="Arial"/>
            <w:sz w:val="22"/>
          </w:rPr>
          <w:fldChar w:fldCharType="separate"/>
        </w:r>
        <w:r w:rsidR="00156E22">
          <w:rPr>
            <w:rFonts w:ascii="Arial" w:hAnsi="Arial" w:cs="Arial"/>
            <w:noProof/>
            <w:sz w:val="22"/>
          </w:rPr>
          <w:t>2</w:t>
        </w:r>
        <w:r w:rsidRPr="00D77E96">
          <w:rPr>
            <w:rFonts w:ascii="Arial" w:hAnsi="Arial" w:cs="Arial"/>
            <w:noProof/>
            <w:sz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45272763"/>
      <w:docPartObj>
        <w:docPartGallery w:val="Page Numbers (Bottom of Page)"/>
        <w:docPartUnique/>
      </w:docPartObj>
    </w:sdtPr>
    <w:sdtEndPr>
      <w:rPr>
        <w:rFonts w:ascii="Arial" w:hAnsi="Arial" w:cs="Arial"/>
        <w:sz w:val="22"/>
      </w:rPr>
    </w:sdtEndPr>
    <w:sdtContent>
      <w:p w:rsidR="008A15B7" w:rsidRPr="00214235" w:rsidRDefault="008A15B7" w:rsidP="00214235">
        <w:pPr>
          <w:pStyle w:val="a7"/>
          <w:jc w:val="right"/>
          <w:rPr>
            <w:rFonts w:ascii="Arial" w:hAnsi="Arial" w:cs="Arial"/>
            <w:sz w:val="22"/>
          </w:rPr>
        </w:pPr>
        <w:r w:rsidRPr="00D77E96">
          <w:rPr>
            <w:rFonts w:ascii="Arial" w:hAnsi="Arial" w:cs="Arial"/>
            <w:sz w:val="22"/>
          </w:rPr>
          <w:fldChar w:fldCharType="begin"/>
        </w:r>
        <w:r w:rsidRPr="00D77E96">
          <w:rPr>
            <w:rFonts w:ascii="Arial" w:hAnsi="Arial" w:cs="Arial"/>
            <w:sz w:val="22"/>
          </w:rPr>
          <w:instrText xml:space="preserve"> PAGE   \* MERGEFORMAT </w:instrText>
        </w:r>
        <w:r w:rsidRPr="00D77E96">
          <w:rPr>
            <w:rFonts w:ascii="Arial" w:hAnsi="Arial" w:cs="Arial"/>
            <w:sz w:val="22"/>
          </w:rPr>
          <w:fldChar w:fldCharType="separate"/>
        </w:r>
        <w:r w:rsidR="00156E22">
          <w:rPr>
            <w:rFonts w:ascii="Arial" w:hAnsi="Arial" w:cs="Arial"/>
            <w:noProof/>
            <w:sz w:val="22"/>
          </w:rPr>
          <w:t>13</w:t>
        </w:r>
        <w:r w:rsidRPr="00D77E96">
          <w:rPr>
            <w:rFonts w:ascii="Arial" w:hAnsi="Arial" w:cs="Arial"/>
            <w:noProof/>
            <w:sz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b/>
        <w:sz w:val="20"/>
        <w:szCs w:val="20"/>
      </w:rPr>
      <w:id w:val="-214129801"/>
      <w:docPartObj>
        <w:docPartGallery w:val="Page Numbers (Bottom of Page)"/>
        <w:docPartUnique/>
      </w:docPartObj>
    </w:sdtPr>
    <w:sdtEndPr>
      <w:rPr>
        <w:b w:val="0"/>
      </w:rPr>
    </w:sdtEndPr>
    <w:sdtContent>
      <w:p w:rsidR="00D77E96" w:rsidRPr="008E06FC" w:rsidRDefault="00214235" w:rsidP="00D77E96">
        <w:pPr>
          <w:pStyle w:val="a7"/>
          <w:pBdr>
            <w:top w:val="single" w:sz="4" w:space="1" w:color="auto"/>
          </w:pBdr>
          <w:rPr>
            <w:rFonts w:ascii="Arial" w:hAnsi="Arial" w:cs="Arial"/>
            <w:b/>
            <w:szCs w:val="20"/>
          </w:rPr>
        </w:pPr>
        <w:r>
          <w:rPr>
            <w:rFonts w:ascii="Arial" w:hAnsi="Arial" w:cs="Arial"/>
            <w:b/>
            <w:szCs w:val="20"/>
          </w:rPr>
          <w:t>Проект</w:t>
        </w:r>
      </w:p>
      <w:p w:rsidR="00D77E96" w:rsidRPr="00214235" w:rsidRDefault="00D77E96" w:rsidP="00214235">
        <w:pPr>
          <w:pStyle w:val="a7"/>
          <w:suppressAutoHyphens/>
          <w:jc w:val="right"/>
          <w:rPr>
            <w:rFonts w:ascii="Arial" w:hAnsi="Arial" w:cs="Arial"/>
            <w:sz w:val="20"/>
            <w:szCs w:val="20"/>
          </w:rPr>
        </w:pPr>
        <w:r w:rsidRPr="006135C7">
          <w:rPr>
            <w:rFonts w:ascii="Arial" w:hAnsi="Arial" w:cs="Arial"/>
            <w:sz w:val="20"/>
            <w:szCs w:val="20"/>
          </w:rPr>
          <w:t>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5FF7" w:rsidRDefault="006E5FF7" w:rsidP="009B3E6E">
      <w:r>
        <w:separator/>
      </w:r>
    </w:p>
  </w:footnote>
  <w:footnote w:type="continuationSeparator" w:id="0">
    <w:p w:rsidR="006E5FF7" w:rsidRDefault="006E5FF7" w:rsidP="009B3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5B7" w:rsidRPr="005E2E7E" w:rsidRDefault="008A15B7" w:rsidP="005E2E7E">
    <w:pPr>
      <w:pStyle w:val="ad"/>
      <w:spacing w:line="360" w:lineRule="exact"/>
      <w:ind w:left="0"/>
    </w:pPr>
    <w:proofErr w:type="gramStart"/>
    <w:r w:rsidRPr="002268F4">
      <w:rPr>
        <w:b/>
        <w:sz w:val="28"/>
        <w:szCs w:val="28"/>
      </w:rPr>
      <w:t xml:space="preserve">ГОСТ  </w:t>
    </w:r>
    <w:r>
      <w:rPr>
        <w:b/>
        <w:sz w:val="28"/>
        <w:szCs w:val="28"/>
      </w:rPr>
      <w:t>20276.7</w:t>
    </w:r>
    <w:proofErr w:type="gramEnd"/>
    <w:r>
      <w:rPr>
        <w:b/>
        <w:sz w:val="28"/>
        <w:szCs w:val="28"/>
      </w:rPr>
      <w:t>-2019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5B7" w:rsidRPr="00D77E96" w:rsidRDefault="008A15B7" w:rsidP="00D77E96">
    <w:pPr>
      <w:pStyle w:val="ad"/>
      <w:spacing w:line="360" w:lineRule="exact"/>
      <w:ind w:left="0"/>
      <w:rPr>
        <w:rFonts w:ascii="Arial" w:hAnsi="Arial" w:cs="Arial"/>
        <w:sz w:val="22"/>
        <w:lang w:val="en-US"/>
      </w:rPr>
    </w:pPr>
    <w:r w:rsidRPr="00D77E96">
      <w:rPr>
        <w:rFonts w:ascii="Arial" w:hAnsi="Arial" w:cs="Arial"/>
        <w:b/>
        <w:szCs w:val="28"/>
      </w:rPr>
      <w:t>Г</w:t>
    </w:r>
    <w:r w:rsidR="00D77E96" w:rsidRPr="00D77E96">
      <w:rPr>
        <w:rFonts w:ascii="Arial" w:hAnsi="Arial" w:cs="Arial"/>
        <w:b/>
        <w:szCs w:val="28"/>
      </w:rPr>
      <w:t xml:space="preserve">ОСТ </w:t>
    </w:r>
    <w:r w:rsidRPr="00D77E96">
      <w:rPr>
        <w:rFonts w:ascii="Arial" w:hAnsi="Arial" w:cs="Arial"/>
        <w:b/>
        <w:szCs w:val="28"/>
      </w:rPr>
      <w:t>20276.7</w:t>
    </w:r>
    <w:r w:rsidR="00D77E96" w:rsidRPr="00D77E96">
      <w:rPr>
        <w:rFonts w:ascii="Arial" w:hAnsi="Arial" w:cs="Arial"/>
        <w:b/>
        <w:szCs w:val="28"/>
        <w:lang w:val="en-US"/>
      </w:rPr>
      <w:t>—</w:t>
    </w:r>
    <w:r w:rsidRPr="00D77E96">
      <w:rPr>
        <w:rFonts w:ascii="Arial" w:hAnsi="Arial" w:cs="Arial"/>
        <w:b/>
        <w:szCs w:val="28"/>
      </w:rPr>
      <w:t>20</w:t>
    </w:r>
    <w:r w:rsidR="00D77E96" w:rsidRPr="00D77E96">
      <w:rPr>
        <w:rFonts w:ascii="Arial" w:hAnsi="Arial" w:cs="Arial"/>
        <w:b/>
        <w:szCs w:val="28"/>
        <w:lang w:val="en-US"/>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5B7" w:rsidRPr="00D77E96" w:rsidRDefault="008A15B7" w:rsidP="006F61BB">
    <w:pPr>
      <w:pStyle w:val="ad"/>
      <w:spacing w:line="360" w:lineRule="exact"/>
      <w:ind w:firstLine="426"/>
      <w:jc w:val="right"/>
      <w:rPr>
        <w:rFonts w:ascii="Arial" w:hAnsi="Arial" w:cs="Arial"/>
        <w:sz w:val="22"/>
        <w:lang w:val="en-US"/>
      </w:rPr>
    </w:pPr>
    <w:r w:rsidRPr="00D77E96">
      <w:rPr>
        <w:rFonts w:ascii="Arial" w:hAnsi="Arial" w:cs="Arial"/>
        <w:b/>
        <w:szCs w:val="28"/>
      </w:rPr>
      <w:t>Г</w:t>
    </w:r>
    <w:r w:rsidR="00D77E96" w:rsidRPr="00D77E96">
      <w:rPr>
        <w:rFonts w:ascii="Arial" w:hAnsi="Arial" w:cs="Arial"/>
        <w:b/>
        <w:szCs w:val="28"/>
      </w:rPr>
      <w:t xml:space="preserve">ОСТ </w:t>
    </w:r>
    <w:r w:rsidRPr="00D77E96">
      <w:rPr>
        <w:rFonts w:ascii="Arial" w:hAnsi="Arial" w:cs="Arial"/>
        <w:b/>
        <w:szCs w:val="28"/>
      </w:rPr>
      <w:t>20276.7</w:t>
    </w:r>
    <w:r w:rsidR="00D77E96" w:rsidRPr="00D77E96">
      <w:rPr>
        <w:rFonts w:ascii="Arial" w:hAnsi="Arial" w:cs="Arial"/>
        <w:b/>
        <w:szCs w:val="28"/>
        <w:lang w:val="en-US"/>
      </w:rPr>
      <w:t>—</w:t>
    </w:r>
    <w:r w:rsidRPr="00D77E96">
      <w:rPr>
        <w:rFonts w:ascii="Arial" w:hAnsi="Arial" w:cs="Arial"/>
        <w:b/>
        <w:szCs w:val="28"/>
      </w:rPr>
      <w:t>20</w:t>
    </w:r>
    <w:r w:rsidR="00D77E96" w:rsidRPr="00D77E96">
      <w:rPr>
        <w:rFonts w:ascii="Arial" w:hAnsi="Arial" w:cs="Arial"/>
        <w:b/>
        <w:szCs w:val="28"/>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5B7" w:rsidRDefault="008A15B7" w:rsidP="00A51862">
    <w:pPr>
      <w:pStyle w:val="ad"/>
      <w:spacing w:line="360" w:lineRule="exact"/>
      <w:ind w:left="0" w:firstLine="1"/>
    </w:pPr>
    <w:proofErr w:type="gramStart"/>
    <w:r w:rsidRPr="002268F4">
      <w:rPr>
        <w:b/>
        <w:sz w:val="28"/>
        <w:szCs w:val="28"/>
      </w:rPr>
      <w:t xml:space="preserve">ГОСТ  </w:t>
    </w:r>
    <w:r>
      <w:rPr>
        <w:b/>
        <w:sz w:val="28"/>
        <w:szCs w:val="28"/>
      </w:rPr>
      <w:t>20276.7</w:t>
    </w:r>
    <w:proofErr w:type="gramEnd"/>
    <w:r>
      <w:rPr>
        <w:b/>
        <w:sz w:val="28"/>
        <w:szCs w:val="28"/>
      </w:rPr>
      <w:t>-2019</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5B7" w:rsidRPr="00D77E96" w:rsidRDefault="008A15B7" w:rsidP="00D77E96">
    <w:pPr>
      <w:pStyle w:val="ad"/>
      <w:spacing w:line="360" w:lineRule="exact"/>
      <w:ind w:left="0"/>
      <w:jc w:val="right"/>
      <w:rPr>
        <w:rFonts w:ascii="Arial" w:hAnsi="Arial" w:cs="Arial"/>
        <w:sz w:val="22"/>
        <w:lang w:val="en-US"/>
      </w:rPr>
    </w:pPr>
    <w:r w:rsidRPr="00D77E96">
      <w:rPr>
        <w:rFonts w:ascii="Arial" w:hAnsi="Arial" w:cs="Arial"/>
        <w:b/>
        <w:szCs w:val="28"/>
      </w:rPr>
      <w:t>Г</w:t>
    </w:r>
    <w:r w:rsidR="00D77E96" w:rsidRPr="00D77E96">
      <w:rPr>
        <w:rFonts w:ascii="Arial" w:hAnsi="Arial" w:cs="Arial"/>
        <w:b/>
        <w:szCs w:val="28"/>
      </w:rPr>
      <w:t xml:space="preserve">ОСТ </w:t>
    </w:r>
    <w:r w:rsidRPr="00D77E96">
      <w:rPr>
        <w:rFonts w:ascii="Arial" w:hAnsi="Arial" w:cs="Arial"/>
        <w:b/>
        <w:szCs w:val="28"/>
      </w:rPr>
      <w:t>20276.7</w:t>
    </w:r>
    <w:r w:rsidR="00D77E96" w:rsidRPr="00D77E96">
      <w:rPr>
        <w:rFonts w:ascii="Arial" w:hAnsi="Arial" w:cs="Arial"/>
        <w:b/>
        <w:szCs w:val="28"/>
        <w:lang w:val="en-US"/>
      </w:rPr>
      <w:t>—</w:t>
    </w:r>
    <w:r w:rsidRPr="00D77E96">
      <w:rPr>
        <w:rFonts w:ascii="Arial" w:hAnsi="Arial" w:cs="Arial"/>
        <w:b/>
        <w:szCs w:val="28"/>
      </w:rPr>
      <w:t>20</w:t>
    </w:r>
    <w:r w:rsidR="00D77E96" w:rsidRPr="00D77E96">
      <w:rPr>
        <w:rFonts w:ascii="Arial" w:hAnsi="Arial" w:cs="Arial"/>
        <w:b/>
        <w:szCs w:val="28"/>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7E96" w:rsidRPr="00D77E96" w:rsidRDefault="00D77E96" w:rsidP="00D77E96">
    <w:pPr>
      <w:pStyle w:val="ad"/>
      <w:spacing w:line="360" w:lineRule="exact"/>
      <w:ind w:left="0" w:firstLine="1"/>
      <w:jc w:val="right"/>
      <w:rPr>
        <w:rFonts w:ascii="Arial" w:hAnsi="Arial" w:cs="Arial"/>
        <w:lang w:val="en-US"/>
      </w:rPr>
    </w:pPr>
    <w:r w:rsidRPr="00D77E96">
      <w:rPr>
        <w:rFonts w:ascii="Arial" w:hAnsi="Arial" w:cs="Arial"/>
        <w:b/>
        <w:sz w:val="28"/>
        <w:szCs w:val="28"/>
      </w:rPr>
      <w:t>ГОСТ 20276.7</w:t>
    </w:r>
    <w:r w:rsidRPr="00D77E96">
      <w:rPr>
        <w:rFonts w:ascii="Arial" w:hAnsi="Arial" w:cs="Arial"/>
        <w:b/>
        <w:sz w:val="28"/>
        <w:szCs w:val="28"/>
        <w:lang w:val="en-US"/>
      </w:rPr>
      <w:t>—</w:t>
    </w:r>
    <w:r w:rsidRPr="00D77E96">
      <w:rPr>
        <w:rFonts w:ascii="Arial" w:hAnsi="Arial" w:cs="Arial"/>
        <w:b/>
        <w:sz w:val="28"/>
        <w:szCs w:val="28"/>
      </w:rPr>
      <w:t>20</w:t>
    </w:r>
    <w:r w:rsidRPr="00D77E96">
      <w:rPr>
        <w:rFonts w:ascii="Arial" w:hAnsi="Arial" w:cs="Arial"/>
        <w:b/>
        <w:sz w:val="28"/>
        <w:szCs w:val="28"/>
        <w:lang w:val="en-US"/>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119" w:hanging="145"/>
      </w:pPr>
      <w:rPr>
        <w:rFonts w:ascii="Times New Roman" w:hAnsi="Times New Roman" w:cs="Times New Roman"/>
        <w:b w:val="0"/>
        <w:bCs w:val="0"/>
        <w:w w:val="99"/>
        <w:sz w:val="24"/>
        <w:szCs w:val="24"/>
      </w:rPr>
    </w:lvl>
    <w:lvl w:ilvl="1">
      <w:numFmt w:val="bullet"/>
      <w:lvlText w:val="•"/>
      <w:lvlJc w:val="left"/>
      <w:pPr>
        <w:ind w:left="1039" w:hanging="145"/>
      </w:pPr>
    </w:lvl>
    <w:lvl w:ilvl="2">
      <w:numFmt w:val="bullet"/>
      <w:lvlText w:val="•"/>
      <w:lvlJc w:val="left"/>
      <w:pPr>
        <w:ind w:left="1959" w:hanging="145"/>
      </w:pPr>
    </w:lvl>
    <w:lvl w:ilvl="3">
      <w:numFmt w:val="bullet"/>
      <w:lvlText w:val="•"/>
      <w:lvlJc w:val="left"/>
      <w:pPr>
        <w:ind w:left="2879" w:hanging="145"/>
      </w:pPr>
    </w:lvl>
    <w:lvl w:ilvl="4">
      <w:numFmt w:val="bullet"/>
      <w:lvlText w:val="•"/>
      <w:lvlJc w:val="left"/>
      <w:pPr>
        <w:ind w:left="3799" w:hanging="145"/>
      </w:pPr>
    </w:lvl>
    <w:lvl w:ilvl="5">
      <w:numFmt w:val="bullet"/>
      <w:lvlText w:val="•"/>
      <w:lvlJc w:val="left"/>
      <w:pPr>
        <w:ind w:left="4719" w:hanging="145"/>
      </w:pPr>
    </w:lvl>
    <w:lvl w:ilvl="6">
      <w:numFmt w:val="bullet"/>
      <w:lvlText w:val="•"/>
      <w:lvlJc w:val="left"/>
      <w:pPr>
        <w:ind w:left="5639" w:hanging="145"/>
      </w:pPr>
    </w:lvl>
    <w:lvl w:ilvl="7">
      <w:numFmt w:val="bullet"/>
      <w:lvlText w:val="•"/>
      <w:lvlJc w:val="left"/>
      <w:pPr>
        <w:ind w:left="6559" w:hanging="145"/>
      </w:pPr>
    </w:lvl>
    <w:lvl w:ilvl="8">
      <w:numFmt w:val="bullet"/>
      <w:lvlText w:val="•"/>
      <w:lvlJc w:val="left"/>
      <w:pPr>
        <w:ind w:left="7479" w:hanging="145"/>
      </w:pPr>
    </w:lvl>
  </w:abstractNum>
  <w:abstractNum w:abstractNumId="1" w15:restartNumberingAfterBreak="0">
    <w:nsid w:val="00000403"/>
    <w:multiLevelType w:val="multilevel"/>
    <w:tmpl w:val="00000886"/>
    <w:lvl w:ilvl="0">
      <w:numFmt w:val="bullet"/>
      <w:lvlText w:val="-"/>
      <w:lvlJc w:val="left"/>
      <w:pPr>
        <w:ind w:left="119" w:hanging="144"/>
      </w:pPr>
      <w:rPr>
        <w:rFonts w:ascii="Times New Roman" w:hAnsi="Times New Roman" w:cs="Times New Roman"/>
        <w:b w:val="0"/>
        <w:bCs w:val="0"/>
        <w:w w:val="99"/>
        <w:sz w:val="24"/>
        <w:szCs w:val="24"/>
      </w:rPr>
    </w:lvl>
    <w:lvl w:ilvl="1">
      <w:numFmt w:val="bullet"/>
      <w:lvlText w:val="•"/>
      <w:lvlJc w:val="left"/>
      <w:pPr>
        <w:ind w:left="1039" w:hanging="144"/>
      </w:pPr>
    </w:lvl>
    <w:lvl w:ilvl="2">
      <w:numFmt w:val="bullet"/>
      <w:lvlText w:val="•"/>
      <w:lvlJc w:val="left"/>
      <w:pPr>
        <w:ind w:left="1959" w:hanging="144"/>
      </w:pPr>
    </w:lvl>
    <w:lvl w:ilvl="3">
      <w:numFmt w:val="bullet"/>
      <w:lvlText w:val="•"/>
      <w:lvlJc w:val="left"/>
      <w:pPr>
        <w:ind w:left="2879" w:hanging="144"/>
      </w:pPr>
    </w:lvl>
    <w:lvl w:ilvl="4">
      <w:numFmt w:val="bullet"/>
      <w:lvlText w:val="•"/>
      <w:lvlJc w:val="left"/>
      <w:pPr>
        <w:ind w:left="3799" w:hanging="144"/>
      </w:pPr>
    </w:lvl>
    <w:lvl w:ilvl="5">
      <w:numFmt w:val="bullet"/>
      <w:lvlText w:val="•"/>
      <w:lvlJc w:val="left"/>
      <w:pPr>
        <w:ind w:left="4719" w:hanging="144"/>
      </w:pPr>
    </w:lvl>
    <w:lvl w:ilvl="6">
      <w:numFmt w:val="bullet"/>
      <w:lvlText w:val="•"/>
      <w:lvlJc w:val="left"/>
      <w:pPr>
        <w:ind w:left="5639" w:hanging="144"/>
      </w:pPr>
    </w:lvl>
    <w:lvl w:ilvl="7">
      <w:numFmt w:val="bullet"/>
      <w:lvlText w:val="•"/>
      <w:lvlJc w:val="left"/>
      <w:pPr>
        <w:ind w:left="6559" w:hanging="144"/>
      </w:pPr>
    </w:lvl>
    <w:lvl w:ilvl="8">
      <w:numFmt w:val="bullet"/>
      <w:lvlText w:val="•"/>
      <w:lvlJc w:val="left"/>
      <w:pPr>
        <w:ind w:left="7479" w:hanging="144"/>
      </w:pPr>
    </w:lvl>
  </w:abstractNum>
  <w:abstractNum w:abstractNumId="2" w15:restartNumberingAfterBreak="0">
    <w:nsid w:val="00000404"/>
    <w:multiLevelType w:val="multilevel"/>
    <w:tmpl w:val="00000887"/>
    <w:lvl w:ilvl="0">
      <w:start w:val="2"/>
      <w:numFmt w:val="decimal"/>
      <w:lvlText w:val="%1"/>
      <w:lvlJc w:val="left"/>
      <w:pPr>
        <w:ind w:left="1108" w:hanging="423"/>
      </w:pPr>
    </w:lvl>
    <w:lvl w:ilvl="1">
      <w:start w:val="3"/>
      <w:numFmt w:val="decimal"/>
      <w:lvlText w:val="%1.%2."/>
      <w:lvlJc w:val="left"/>
      <w:pPr>
        <w:ind w:left="1108" w:hanging="423"/>
      </w:pPr>
      <w:rPr>
        <w:rFonts w:ascii="Times New Roman" w:hAnsi="Times New Roman" w:cs="Times New Roman"/>
        <w:b w:val="0"/>
        <w:bCs w:val="0"/>
        <w:w w:val="99"/>
        <w:sz w:val="24"/>
        <w:szCs w:val="24"/>
      </w:rPr>
    </w:lvl>
    <w:lvl w:ilvl="2">
      <w:numFmt w:val="bullet"/>
      <w:lvlText w:val="•"/>
      <w:lvlJc w:val="left"/>
      <w:pPr>
        <w:ind w:left="2750" w:hanging="423"/>
      </w:pPr>
    </w:lvl>
    <w:lvl w:ilvl="3">
      <w:numFmt w:val="bullet"/>
      <w:lvlText w:val="•"/>
      <w:lvlJc w:val="left"/>
      <w:pPr>
        <w:ind w:left="3571" w:hanging="423"/>
      </w:pPr>
    </w:lvl>
    <w:lvl w:ilvl="4">
      <w:numFmt w:val="bullet"/>
      <w:lvlText w:val="•"/>
      <w:lvlJc w:val="left"/>
      <w:pPr>
        <w:ind w:left="4392" w:hanging="423"/>
      </w:pPr>
    </w:lvl>
    <w:lvl w:ilvl="5">
      <w:numFmt w:val="bullet"/>
      <w:lvlText w:val="•"/>
      <w:lvlJc w:val="left"/>
      <w:pPr>
        <w:ind w:left="5214" w:hanging="423"/>
      </w:pPr>
    </w:lvl>
    <w:lvl w:ilvl="6">
      <w:numFmt w:val="bullet"/>
      <w:lvlText w:val="•"/>
      <w:lvlJc w:val="left"/>
      <w:pPr>
        <w:ind w:left="6035" w:hanging="423"/>
      </w:pPr>
    </w:lvl>
    <w:lvl w:ilvl="7">
      <w:numFmt w:val="bullet"/>
      <w:lvlText w:val="•"/>
      <w:lvlJc w:val="left"/>
      <w:pPr>
        <w:ind w:left="6856" w:hanging="423"/>
      </w:pPr>
    </w:lvl>
    <w:lvl w:ilvl="8">
      <w:numFmt w:val="bullet"/>
      <w:lvlText w:val="•"/>
      <w:lvlJc w:val="left"/>
      <w:pPr>
        <w:ind w:left="7677" w:hanging="423"/>
      </w:pPr>
    </w:lvl>
  </w:abstractNum>
  <w:abstractNum w:abstractNumId="3" w15:restartNumberingAfterBreak="0">
    <w:nsid w:val="00000405"/>
    <w:multiLevelType w:val="multilevel"/>
    <w:tmpl w:val="00000888"/>
    <w:lvl w:ilvl="0">
      <w:start w:val="2"/>
      <w:numFmt w:val="decimal"/>
      <w:lvlText w:val="%1"/>
      <w:lvlJc w:val="left"/>
      <w:pPr>
        <w:ind w:left="1108" w:hanging="423"/>
      </w:pPr>
    </w:lvl>
    <w:lvl w:ilvl="1">
      <w:start w:val="5"/>
      <w:numFmt w:val="decimal"/>
      <w:lvlText w:val="%1.%2."/>
      <w:lvlJc w:val="left"/>
      <w:pPr>
        <w:ind w:left="1108" w:hanging="423"/>
      </w:pPr>
      <w:rPr>
        <w:rFonts w:ascii="Times New Roman" w:hAnsi="Times New Roman" w:cs="Times New Roman"/>
        <w:b w:val="0"/>
        <w:bCs w:val="0"/>
        <w:w w:val="99"/>
        <w:sz w:val="24"/>
        <w:szCs w:val="24"/>
      </w:rPr>
    </w:lvl>
    <w:lvl w:ilvl="2">
      <w:numFmt w:val="bullet"/>
      <w:lvlText w:val="•"/>
      <w:lvlJc w:val="left"/>
      <w:pPr>
        <w:ind w:left="2718" w:hanging="423"/>
      </w:pPr>
    </w:lvl>
    <w:lvl w:ilvl="3">
      <w:numFmt w:val="bullet"/>
      <w:lvlText w:val="•"/>
      <w:lvlJc w:val="left"/>
      <w:pPr>
        <w:ind w:left="3523" w:hanging="423"/>
      </w:pPr>
    </w:lvl>
    <w:lvl w:ilvl="4">
      <w:numFmt w:val="bullet"/>
      <w:lvlText w:val="•"/>
      <w:lvlJc w:val="left"/>
      <w:pPr>
        <w:ind w:left="4328" w:hanging="423"/>
      </w:pPr>
    </w:lvl>
    <w:lvl w:ilvl="5">
      <w:numFmt w:val="bullet"/>
      <w:lvlText w:val="•"/>
      <w:lvlJc w:val="left"/>
      <w:pPr>
        <w:ind w:left="5134" w:hanging="423"/>
      </w:pPr>
    </w:lvl>
    <w:lvl w:ilvl="6">
      <w:numFmt w:val="bullet"/>
      <w:lvlText w:val="•"/>
      <w:lvlJc w:val="left"/>
      <w:pPr>
        <w:ind w:left="5939" w:hanging="423"/>
      </w:pPr>
    </w:lvl>
    <w:lvl w:ilvl="7">
      <w:numFmt w:val="bullet"/>
      <w:lvlText w:val="•"/>
      <w:lvlJc w:val="left"/>
      <w:pPr>
        <w:ind w:left="6744" w:hanging="423"/>
      </w:pPr>
    </w:lvl>
    <w:lvl w:ilvl="8">
      <w:numFmt w:val="bullet"/>
      <w:lvlText w:val="•"/>
      <w:lvlJc w:val="left"/>
      <w:pPr>
        <w:ind w:left="7549" w:hanging="423"/>
      </w:pPr>
    </w:lvl>
  </w:abstractNum>
  <w:abstractNum w:abstractNumId="4" w15:restartNumberingAfterBreak="0">
    <w:nsid w:val="07C11826"/>
    <w:multiLevelType w:val="hybridMultilevel"/>
    <w:tmpl w:val="6C764212"/>
    <w:lvl w:ilvl="0" w:tplc="6F2C5A9C">
      <w:start w:val="1"/>
      <w:numFmt w:val="bullet"/>
      <w:suff w:val="space"/>
      <w:lvlText w:val="-"/>
      <w:lvlJc w:val="left"/>
      <w:pPr>
        <w:ind w:left="1211" w:hanging="360"/>
      </w:pPr>
      <w:rPr>
        <w:rFonts w:ascii="Arial" w:hAnsi="Aria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5" w15:restartNumberingAfterBreak="0">
    <w:nsid w:val="0D232C3E"/>
    <w:multiLevelType w:val="hybridMultilevel"/>
    <w:tmpl w:val="F66AC4B6"/>
    <w:lvl w:ilvl="0" w:tplc="039CDDB4">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F10656F"/>
    <w:multiLevelType w:val="hybridMultilevel"/>
    <w:tmpl w:val="3D68271C"/>
    <w:lvl w:ilvl="0" w:tplc="E3142906">
      <w:start w:val="1"/>
      <w:numFmt w:val="decimal"/>
      <w:lvlText w:val="3.%1"/>
      <w:lvlJc w:val="left"/>
      <w:pPr>
        <w:ind w:left="1637"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1602962"/>
    <w:multiLevelType w:val="hybridMultilevel"/>
    <w:tmpl w:val="4DBA46C6"/>
    <w:lvl w:ilvl="0" w:tplc="C83E6B86">
      <w:start w:val="1"/>
      <w:numFmt w:val="decimal"/>
      <w:suff w:val="space"/>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27C3811"/>
    <w:multiLevelType w:val="hybridMultilevel"/>
    <w:tmpl w:val="B64E7E9C"/>
    <w:lvl w:ilvl="0" w:tplc="9B00DF3A">
      <w:start w:val="1"/>
      <w:numFmt w:val="decimal"/>
      <w:lvlText w:val="8.%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6A95BF7"/>
    <w:multiLevelType w:val="hybridMultilevel"/>
    <w:tmpl w:val="C5ACF0E6"/>
    <w:lvl w:ilvl="0" w:tplc="C4A4668C">
      <w:start w:val="644"/>
      <w:numFmt w:val="decimal"/>
      <w:lvlText w:val="%1."/>
      <w:lvlJc w:val="center"/>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79A5119"/>
    <w:multiLevelType w:val="hybridMultilevel"/>
    <w:tmpl w:val="04244C00"/>
    <w:lvl w:ilvl="0" w:tplc="8A44DFB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0A23641"/>
    <w:multiLevelType w:val="hybridMultilevel"/>
    <w:tmpl w:val="51EC63BE"/>
    <w:lvl w:ilvl="0" w:tplc="B2DC22C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1DB2D57"/>
    <w:multiLevelType w:val="hybridMultilevel"/>
    <w:tmpl w:val="AFFAA442"/>
    <w:lvl w:ilvl="0" w:tplc="48C8AE42">
      <w:start w:val="1"/>
      <w:numFmt w:val="decimal"/>
      <w:suff w:val="space"/>
      <w:lvlText w:val="4.%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2F62C4F"/>
    <w:multiLevelType w:val="hybridMultilevel"/>
    <w:tmpl w:val="045ECD38"/>
    <w:lvl w:ilvl="0" w:tplc="425890BC">
      <w:start w:val="1"/>
      <w:numFmt w:val="decimal"/>
      <w:lvlText w:val="%1."/>
      <w:lvlJc w:val="left"/>
      <w:pPr>
        <w:ind w:left="720" w:hanging="360"/>
      </w:pPr>
      <w:rPr>
        <w:rFonts w:hint="default"/>
        <w:b/>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8494BE1"/>
    <w:multiLevelType w:val="hybridMultilevel"/>
    <w:tmpl w:val="91BC7A1A"/>
    <w:lvl w:ilvl="0" w:tplc="039CDDB4">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90C1EC8"/>
    <w:multiLevelType w:val="hybridMultilevel"/>
    <w:tmpl w:val="0B9A75E4"/>
    <w:lvl w:ilvl="0" w:tplc="AC3AA9A8">
      <w:start w:val="1"/>
      <w:numFmt w:val="bullet"/>
      <w:lvlText w:val="-"/>
      <w:lvlJc w:val="left"/>
      <w:pPr>
        <w:ind w:left="1211" w:hanging="360"/>
      </w:pPr>
      <w:rPr>
        <w:rFonts w:ascii="Arial" w:hAnsi="Aria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B7624EB"/>
    <w:multiLevelType w:val="hybridMultilevel"/>
    <w:tmpl w:val="1CFAEC28"/>
    <w:lvl w:ilvl="0" w:tplc="B2DC22C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FA66555"/>
    <w:multiLevelType w:val="hybridMultilevel"/>
    <w:tmpl w:val="04EC23EC"/>
    <w:lvl w:ilvl="0" w:tplc="D938E8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5537575F"/>
    <w:multiLevelType w:val="hybridMultilevel"/>
    <w:tmpl w:val="3992E9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82A6D5A"/>
    <w:multiLevelType w:val="hybridMultilevel"/>
    <w:tmpl w:val="DBFAA6DC"/>
    <w:lvl w:ilvl="0" w:tplc="039CDDB4">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9F53A7B"/>
    <w:multiLevelType w:val="hybridMultilevel"/>
    <w:tmpl w:val="A9CA4C70"/>
    <w:lvl w:ilvl="0" w:tplc="76F05C70">
      <w:start w:val="1"/>
      <w:numFmt w:val="decimal"/>
      <w:suff w:val="space"/>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E7D6EDF"/>
    <w:multiLevelType w:val="hybridMultilevel"/>
    <w:tmpl w:val="7A7C6AD4"/>
    <w:lvl w:ilvl="0" w:tplc="B2DC22C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746E7319"/>
    <w:multiLevelType w:val="hybridMultilevel"/>
    <w:tmpl w:val="C1CADDCE"/>
    <w:lvl w:ilvl="0" w:tplc="8A44DFB6">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D1F6D7F"/>
    <w:multiLevelType w:val="hybridMultilevel"/>
    <w:tmpl w:val="F72CDD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D2077D2"/>
    <w:multiLevelType w:val="hybridMultilevel"/>
    <w:tmpl w:val="B97E9764"/>
    <w:lvl w:ilvl="0" w:tplc="64B27A56">
      <w:start w:val="1"/>
      <w:numFmt w:val="decimal"/>
      <w:suff w:val="space"/>
      <w:lvlText w:val="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7F5063DA"/>
    <w:multiLevelType w:val="hybridMultilevel"/>
    <w:tmpl w:val="E26A907C"/>
    <w:lvl w:ilvl="0" w:tplc="31749CC0">
      <w:start w:val="1"/>
      <w:numFmt w:val="bullet"/>
      <w:suff w:val="space"/>
      <w:lvlText w:val="-"/>
      <w:lvlJc w:val="left"/>
      <w:pPr>
        <w:ind w:left="1211" w:hanging="360"/>
      </w:pPr>
      <w:rPr>
        <w:rFonts w:ascii="Arial" w:hAnsi="Aria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3"/>
  </w:num>
  <w:num w:numId="2">
    <w:abstractNumId w:val="9"/>
  </w:num>
  <w:num w:numId="3">
    <w:abstractNumId w:val="6"/>
  </w:num>
  <w:num w:numId="4">
    <w:abstractNumId w:val="12"/>
  </w:num>
  <w:num w:numId="5">
    <w:abstractNumId w:val="15"/>
  </w:num>
  <w:num w:numId="6">
    <w:abstractNumId w:val="17"/>
  </w:num>
  <w:num w:numId="7">
    <w:abstractNumId w:val="22"/>
  </w:num>
  <w:num w:numId="8">
    <w:abstractNumId w:val="10"/>
  </w:num>
  <w:num w:numId="9">
    <w:abstractNumId w:val="11"/>
  </w:num>
  <w:num w:numId="10">
    <w:abstractNumId w:val="24"/>
  </w:num>
  <w:num w:numId="11">
    <w:abstractNumId w:val="20"/>
  </w:num>
  <w:num w:numId="12">
    <w:abstractNumId w:val="16"/>
  </w:num>
  <w:num w:numId="13">
    <w:abstractNumId w:val="21"/>
  </w:num>
  <w:num w:numId="14">
    <w:abstractNumId w:val="7"/>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3"/>
  </w:num>
  <w:num w:numId="18">
    <w:abstractNumId w:val="2"/>
  </w:num>
  <w:num w:numId="19">
    <w:abstractNumId w:val="1"/>
  </w:num>
  <w:num w:numId="20">
    <w:abstractNumId w:val="0"/>
  </w:num>
  <w:num w:numId="21">
    <w:abstractNumId w:val="25"/>
  </w:num>
  <w:num w:numId="22">
    <w:abstractNumId w:val="4"/>
  </w:num>
  <w:num w:numId="23">
    <w:abstractNumId w:val="5"/>
  </w:num>
  <w:num w:numId="24">
    <w:abstractNumId w:val="14"/>
  </w:num>
  <w:num w:numId="25">
    <w:abstractNumId w:val="19"/>
  </w:num>
  <w:num w:numId="26">
    <w:abstractNumId w:val="18"/>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evenAndOddHeaders/>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73022B"/>
    <w:rsid w:val="0000680E"/>
    <w:rsid w:val="0000703B"/>
    <w:rsid w:val="000110A7"/>
    <w:rsid w:val="00014680"/>
    <w:rsid w:val="00017933"/>
    <w:rsid w:val="00021488"/>
    <w:rsid w:val="000219B6"/>
    <w:rsid w:val="00023279"/>
    <w:rsid w:val="00031091"/>
    <w:rsid w:val="00034F92"/>
    <w:rsid w:val="00035E4B"/>
    <w:rsid w:val="0003644C"/>
    <w:rsid w:val="00044D44"/>
    <w:rsid w:val="00045F09"/>
    <w:rsid w:val="00056B3C"/>
    <w:rsid w:val="00057234"/>
    <w:rsid w:val="00061ADE"/>
    <w:rsid w:val="00061CE6"/>
    <w:rsid w:val="0007292C"/>
    <w:rsid w:val="0008028E"/>
    <w:rsid w:val="00083310"/>
    <w:rsid w:val="00093F5F"/>
    <w:rsid w:val="000971EE"/>
    <w:rsid w:val="00097279"/>
    <w:rsid w:val="000973F1"/>
    <w:rsid w:val="000A1FEB"/>
    <w:rsid w:val="000A3ED7"/>
    <w:rsid w:val="000B1593"/>
    <w:rsid w:val="000B259B"/>
    <w:rsid w:val="000C65EB"/>
    <w:rsid w:val="000C7859"/>
    <w:rsid w:val="000D4FA4"/>
    <w:rsid w:val="000E1B08"/>
    <w:rsid w:val="000E7A74"/>
    <w:rsid w:val="000F1421"/>
    <w:rsid w:val="00100C89"/>
    <w:rsid w:val="00100DB9"/>
    <w:rsid w:val="0010656C"/>
    <w:rsid w:val="00110C95"/>
    <w:rsid w:val="001211C7"/>
    <w:rsid w:val="001255D9"/>
    <w:rsid w:val="0013783C"/>
    <w:rsid w:val="0014177A"/>
    <w:rsid w:val="00145150"/>
    <w:rsid w:val="00156E22"/>
    <w:rsid w:val="0016724A"/>
    <w:rsid w:val="00167744"/>
    <w:rsid w:val="00173F76"/>
    <w:rsid w:val="00174340"/>
    <w:rsid w:val="00174BB0"/>
    <w:rsid w:val="0018318D"/>
    <w:rsid w:val="00183E4A"/>
    <w:rsid w:val="00187C5C"/>
    <w:rsid w:val="00187FD0"/>
    <w:rsid w:val="00190584"/>
    <w:rsid w:val="001945BA"/>
    <w:rsid w:val="001968F9"/>
    <w:rsid w:val="001A1111"/>
    <w:rsid w:val="001A481A"/>
    <w:rsid w:val="001A509C"/>
    <w:rsid w:val="001A6897"/>
    <w:rsid w:val="001B2375"/>
    <w:rsid w:val="001B5369"/>
    <w:rsid w:val="001C16A9"/>
    <w:rsid w:val="001E271D"/>
    <w:rsid w:val="001F10E4"/>
    <w:rsid w:val="002049FA"/>
    <w:rsid w:val="00206214"/>
    <w:rsid w:val="00214235"/>
    <w:rsid w:val="002209A3"/>
    <w:rsid w:val="00224926"/>
    <w:rsid w:val="00237C86"/>
    <w:rsid w:val="002436C8"/>
    <w:rsid w:val="00244818"/>
    <w:rsid w:val="00246F8B"/>
    <w:rsid w:val="00253A22"/>
    <w:rsid w:val="0025413A"/>
    <w:rsid w:val="0025615E"/>
    <w:rsid w:val="0027221E"/>
    <w:rsid w:val="00274345"/>
    <w:rsid w:val="00274A65"/>
    <w:rsid w:val="00283FB0"/>
    <w:rsid w:val="002A2E5F"/>
    <w:rsid w:val="002A7E08"/>
    <w:rsid w:val="002B044F"/>
    <w:rsid w:val="002B3488"/>
    <w:rsid w:val="002B5FBC"/>
    <w:rsid w:val="002C0C0D"/>
    <w:rsid w:val="002C245C"/>
    <w:rsid w:val="002C498C"/>
    <w:rsid w:val="002C6753"/>
    <w:rsid w:val="002E0496"/>
    <w:rsid w:val="002E3E9C"/>
    <w:rsid w:val="002E7517"/>
    <w:rsid w:val="002F00F8"/>
    <w:rsid w:val="002F3BA9"/>
    <w:rsid w:val="002F3CE2"/>
    <w:rsid w:val="00300D19"/>
    <w:rsid w:val="00313C21"/>
    <w:rsid w:val="00322128"/>
    <w:rsid w:val="00326648"/>
    <w:rsid w:val="00331274"/>
    <w:rsid w:val="00343FB5"/>
    <w:rsid w:val="003603BE"/>
    <w:rsid w:val="003632D0"/>
    <w:rsid w:val="00364013"/>
    <w:rsid w:val="00367FA4"/>
    <w:rsid w:val="00372420"/>
    <w:rsid w:val="00374614"/>
    <w:rsid w:val="00376CA8"/>
    <w:rsid w:val="00384968"/>
    <w:rsid w:val="00385733"/>
    <w:rsid w:val="00385AAB"/>
    <w:rsid w:val="003A2D52"/>
    <w:rsid w:val="003B2AB8"/>
    <w:rsid w:val="003B4374"/>
    <w:rsid w:val="003B591F"/>
    <w:rsid w:val="003C0BEA"/>
    <w:rsid w:val="003C4CB9"/>
    <w:rsid w:val="003C64F5"/>
    <w:rsid w:val="003D156A"/>
    <w:rsid w:val="003D2C2B"/>
    <w:rsid w:val="003D6447"/>
    <w:rsid w:val="003E2ED3"/>
    <w:rsid w:val="003E6DE4"/>
    <w:rsid w:val="003F0DAD"/>
    <w:rsid w:val="003F1572"/>
    <w:rsid w:val="003F1FE7"/>
    <w:rsid w:val="003F5851"/>
    <w:rsid w:val="003F655A"/>
    <w:rsid w:val="00400EE5"/>
    <w:rsid w:val="00401A41"/>
    <w:rsid w:val="0040416A"/>
    <w:rsid w:val="004139FE"/>
    <w:rsid w:val="00417605"/>
    <w:rsid w:val="00422065"/>
    <w:rsid w:val="00422EF2"/>
    <w:rsid w:val="00427A7F"/>
    <w:rsid w:val="004307C0"/>
    <w:rsid w:val="00444FCA"/>
    <w:rsid w:val="00445071"/>
    <w:rsid w:val="004505BF"/>
    <w:rsid w:val="00455BBA"/>
    <w:rsid w:val="00467384"/>
    <w:rsid w:val="00467FDF"/>
    <w:rsid w:val="00475614"/>
    <w:rsid w:val="0048464F"/>
    <w:rsid w:val="00485FFD"/>
    <w:rsid w:val="004956E5"/>
    <w:rsid w:val="00496E69"/>
    <w:rsid w:val="004A359F"/>
    <w:rsid w:val="004B2DAB"/>
    <w:rsid w:val="004B565E"/>
    <w:rsid w:val="004B70D1"/>
    <w:rsid w:val="004C3685"/>
    <w:rsid w:val="004F045B"/>
    <w:rsid w:val="004F0D63"/>
    <w:rsid w:val="005007B3"/>
    <w:rsid w:val="00501A97"/>
    <w:rsid w:val="00502C80"/>
    <w:rsid w:val="00503AD3"/>
    <w:rsid w:val="00512290"/>
    <w:rsid w:val="0051314D"/>
    <w:rsid w:val="00522C2D"/>
    <w:rsid w:val="00533D46"/>
    <w:rsid w:val="00544D3B"/>
    <w:rsid w:val="00564E99"/>
    <w:rsid w:val="0057162E"/>
    <w:rsid w:val="005749B8"/>
    <w:rsid w:val="00575491"/>
    <w:rsid w:val="00575C0D"/>
    <w:rsid w:val="00577CE8"/>
    <w:rsid w:val="00587CD3"/>
    <w:rsid w:val="00592F28"/>
    <w:rsid w:val="005937D8"/>
    <w:rsid w:val="00593DF6"/>
    <w:rsid w:val="0059489B"/>
    <w:rsid w:val="005A6CE5"/>
    <w:rsid w:val="005B2577"/>
    <w:rsid w:val="005B4A0C"/>
    <w:rsid w:val="005C5673"/>
    <w:rsid w:val="005D1461"/>
    <w:rsid w:val="005D52C3"/>
    <w:rsid w:val="005D682C"/>
    <w:rsid w:val="005E2112"/>
    <w:rsid w:val="005E2E7E"/>
    <w:rsid w:val="005E37BC"/>
    <w:rsid w:val="005E771C"/>
    <w:rsid w:val="005E7802"/>
    <w:rsid w:val="005F5397"/>
    <w:rsid w:val="005F7324"/>
    <w:rsid w:val="00601D56"/>
    <w:rsid w:val="00617ADB"/>
    <w:rsid w:val="006228D8"/>
    <w:rsid w:val="0062592A"/>
    <w:rsid w:val="0063550B"/>
    <w:rsid w:val="006621F3"/>
    <w:rsid w:val="0066257F"/>
    <w:rsid w:val="0066375E"/>
    <w:rsid w:val="006675B5"/>
    <w:rsid w:val="0067634C"/>
    <w:rsid w:val="00676421"/>
    <w:rsid w:val="0068536E"/>
    <w:rsid w:val="00690E51"/>
    <w:rsid w:val="006918D2"/>
    <w:rsid w:val="0069394D"/>
    <w:rsid w:val="006939D3"/>
    <w:rsid w:val="00694CE5"/>
    <w:rsid w:val="00696A0C"/>
    <w:rsid w:val="006A3285"/>
    <w:rsid w:val="006A7EE7"/>
    <w:rsid w:val="006B5580"/>
    <w:rsid w:val="006B61FF"/>
    <w:rsid w:val="006B7463"/>
    <w:rsid w:val="006B7E33"/>
    <w:rsid w:val="006C0736"/>
    <w:rsid w:val="006C435F"/>
    <w:rsid w:val="006D10FD"/>
    <w:rsid w:val="006D3C8D"/>
    <w:rsid w:val="006D742B"/>
    <w:rsid w:val="006E1727"/>
    <w:rsid w:val="006E5E46"/>
    <w:rsid w:val="006E5FF7"/>
    <w:rsid w:val="006E72B2"/>
    <w:rsid w:val="006F359C"/>
    <w:rsid w:val="006F61BB"/>
    <w:rsid w:val="006F72A6"/>
    <w:rsid w:val="0071012E"/>
    <w:rsid w:val="00710840"/>
    <w:rsid w:val="00716315"/>
    <w:rsid w:val="0071663B"/>
    <w:rsid w:val="00716A26"/>
    <w:rsid w:val="007177CB"/>
    <w:rsid w:val="00722AFA"/>
    <w:rsid w:val="0073022B"/>
    <w:rsid w:val="00731B3E"/>
    <w:rsid w:val="0073739E"/>
    <w:rsid w:val="007400DE"/>
    <w:rsid w:val="00754C78"/>
    <w:rsid w:val="007550C9"/>
    <w:rsid w:val="00761651"/>
    <w:rsid w:val="00761F36"/>
    <w:rsid w:val="007620DD"/>
    <w:rsid w:val="0078051D"/>
    <w:rsid w:val="00783802"/>
    <w:rsid w:val="007839A2"/>
    <w:rsid w:val="00786E5E"/>
    <w:rsid w:val="00792C23"/>
    <w:rsid w:val="007A14B0"/>
    <w:rsid w:val="007A25A9"/>
    <w:rsid w:val="007A35F1"/>
    <w:rsid w:val="007A3A0A"/>
    <w:rsid w:val="007A677B"/>
    <w:rsid w:val="007B2160"/>
    <w:rsid w:val="007B2FF6"/>
    <w:rsid w:val="007B3783"/>
    <w:rsid w:val="007B4702"/>
    <w:rsid w:val="007D2F04"/>
    <w:rsid w:val="007D52BE"/>
    <w:rsid w:val="007D5639"/>
    <w:rsid w:val="007E1E2E"/>
    <w:rsid w:val="007F3A88"/>
    <w:rsid w:val="00802B12"/>
    <w:rsid w:val="008058FA"/>
    <w:rsid w:val="00812F55"/>
    <w:rsid w:val="00816457"/>
    <w:rsid w:val="0081753E"/>
    <w:rsid w:val="008202F3"/>
    <w:rsid w:val="0082432F"/>
    <w:rsid w:val="008313D8"/>
    <w:rsid w:val="00833B4E"/>
    <w:rsid w:val="00850751"/>
    <w:rsid w:val="00860218"/>
    <w:rsid w:val="008617CC"/>
    <w:rsid w:val="00864AF6"/>
    <w:rsid w:val="00870D21"/>
    <w:rsid w:val="00871402"/>
    <w:rsid w:val="008721D1"/>
    <w:rsid w:val="00875F39"/>
    <w:rsid w:val="008773A3"/>
    <w:rsid w:val="00880E17"/>
    <w:rsid w:val="00881F79"/>
    <w:rsid w:val="00884FFB"/>
    <w:rsid w:val="00886D74"/>
    <w:rsid w:val="0089538C"/>
    <w:rsid w:val="008A15B7"/>
    <w:rsid w:val="008A4565"/>
    <w:rsid w:val="008B2C90"/>
    <w:rsid w:val="008B59D6"/>
    <w:rsid w:val="008B740D"/>
    <w:rsid w:val="008C1231"/>
    <w:rsid w:val="008C1AE5"/>
    <w:rsid w:val="008C3E04"/>
    <w:rsid w:val="008E3DC4"/>
    <w:rsid w:val="008E5441"/>
    <w:rsid w:val="008E71AD"/>
    <w:rsid w:val="008F1255"/>
    <w:rsid w:val="008F1987"/>
    <w:rsid w:val="008F59B3"/>
    <w:rsid w:val="00901EE9"/>
    <w:rsid w:val="00904BE1"/>
    <w:rsid w:val="00905E0F"/>
    <w:rsid w:val="00906F5B"/>
    <w:rsid w:val="00912502"/>
    <w:rsid w:val="00917C68"/>
    <w:rsid w:val="0092267A"/>
    <w:rsid w:val="00925E20"/>
    <w:rsid w:val="00926B14"/>
    <w:rsid w:val="00945041"/>
    <w:rsid w:val="00945BE0"/>
    <w:rsid w:val="009505FB"/>
    <w:rsid w:val="00953173"/>
    <w:rsid w:val="00965940"/>
    <w:rsid w:val="00973448"/>
    <w:rsid w:val="00991256"/>
    <w:rsid w:val="009930B4"/>
    <w:rsid w:val="0099407E"/>
    <w:rsid w:val="00994A3A"/>
    <w:rsid w:val="009A51B8"/>
    <w:rsid w:val="009B2DDD"/>
    <w:rsid w:val="009B3E6E"/>
    <w:rsid w:val="009B623D"/>
    <w:rsid w:val="009C3125"/>
    <w:rsid w:val="009D229C"/>
    <w:rsid w:val="009F5037"/>
    <w:rsid w:val="00A139EB"/>
    <w:rsid w:val="00A149F6"/>
    <w:rsid w:val="00A16E72"/>
    <w:rsid w:val="00A21F7B"/>
    <w:rsid w:val="00A234C9"/>
    <w:rsid w:val="00A27750"/>
    <w:rsid w:val="00A41330"/>
    <w:rsid w:val="00A45991"/>
    <w:rsid w:val="00A45B4B"/>
    <w:rsid w:val="00A51862"/>
    <w:rsid w:val="00A51D66"/>
    <w:rsid w:val="00A526C7"/>
    <w:rsid w:val="00A55F51"/>
    <w:rsid w:val="00A61940"/>
    <w:rsid w:val="00A63AFE"/>
    <w:rsid w:val="00A66CC1"/>
    <w:rsid w:val="00A7044D"/>
    <w:rsid w:val="00A7168E"/>
    <w:rsid w:val="00A842A0"/>
    <w:rsid w:val="00A879F9"/>
    <w:rsid w:val="00A92523"/>
    <w:rsid w:val="00A9366A"/>
    <w:rsid w:val="00AA03EB"/>
    <w:rsid w:val="00AA0DA5"/>
    <w:rsid w:val="00AA161D"/>
    <w:rsid w:val="00AA46BB"/>
    <w:rsid w:val="00AA5D74"/>
    <w:rsid w:val="00AA6F2F"/>
    <w:rsid w:val="00AB64E8"/>
    <w:rsid w:val="00AE0DF0"/>
    <w:rsid w:val="00AE2E27"/>
    <w:rsid w:val="00AE362E"/>
    <w:rsid w:val="00AE3890"/>
    <w:rsid w:val="00AF07BA"/>
    <w:rsid w:val="00AF0EBB"/>
    <w:rsid w:val="00AF1C84"/>
    <w:rsid w:val="00B0558E"/>
    <w:rsid w:val="00B10C82"/>
    <w:rsid w:val="00B14579"/>
    <w:rsid w:val="00B15241"/>
    <w:rsid w:val="00B26769"/>
    <w:rsid w:val="00B3213E"/>
    <w:rsid w:val="00B36463"/>
    <w:rsid w:val="00B4563A"/>
    <w:rsid w:val="00B568D3"/>
    <w:rsid w:val="00B578D8"/>
    <w:rsid w:val="00B76174"/>
    <w:rsid w:val="00B84551"/>
    <w:rsid w:val="00B96102"/>
    <w:rsid w:val="00B97BD2"/>
    <w:rsid w:val="00BA1DD4"/>
    <w:rsid w:val="00BB1C4B"/>
    <w:rsid w:val="00BB4E99"/>
    <w:rsid w:val="00BC239D"/>
    <w:rsid w:val="00BD0381"/>
    <w:rsid w:val="00BD122A"/>
    <w:rsid w:val="00BD1A18"/>
    <w:rsid w:val="00BD7C31"/>
    <w:rsid w:val="00BF14C0"/>
    <w:rsid w:val="00BF3A43"/>
    <w:rsid w:val="00BF42DC"/>
    <w:rsid w:val="00C028B2"/>
    <w:rsid w:val="00C12581"/>
    <w:rsid w:val="00C1329D"/>
    <w:rsid w:val="00C21039"/>
    <w:rsid w:val="00C320AB"/>
    <w:rsid w:val="00C438B0"/>
    <w:rsid w:val="00C50CC2"/>
    <w:rsid w:val="00C533B6"/>
    <w:rsid w:val="00C562F1"/>
    <w:rsid w:val="00C669D2"/>
    <w:rsid w:val="00C71228"/>
    <w:rsid w:val="00C71EDC"/>
    <w:rsid w:val="00C9035C"/>
    <w:rsid w:val="00C952AE"/>
    <w:rsid w:val="00CA0F39"/>
    <w:rsid w:val="00CA2AF7"/>
    <w:rsid w:val="00CC4BD4"/>
    <w:rsid w:val="00CC4F77"/>
    <w:rsid w:val="00CD29EE"/>
    <w:rsid w:val="00CD4605"/>
    <w:rsid w:val="00CE0054"/>
    <w:rsid w:val="00CE416C"/>
    <w:rsid w:val="00D015FD"/>
    <w:rsid w:val="00D04E41"/>
    <w:rsid w:val="00D107F2"/>
    <w:rsid w:val="00D171C3"/>
    <w:rsid w:val="00D248EE"/>
    <w:rsid w:val="00D304B5"/>
    <w:rsid w:val="00D32DE6"/>
    <w:rsid w:val="00D32F77"/>
    <w:rsid w:val="00D3668A"/>
    <w:rsid w:val="00D4098A"/>
    <w:rsid w:val="00D40BE2"/>
    <w:rsid w:val="00D54822"/>
    <w:rsid w:val="00D7669A"/>
    <w:rsid w:val="00D77E96"/>
    <w:rsid w:val="00D80528"/>
    <w:rsid w:val="00D95D52"/>
    <w:rsid w:val="00DA1733"/>
    <w:rsid w:val="00DC04C8"/>
    <w:rsid w:val="00DF3DA7"/>
    <w:rsid w:val="00DF42B0"/>
    <w:rsid w:val="00E144D1"/>
    <w:rsid w:val="00E23207"/>
    <w:rsid w:val="00E252D9"/>
    <w:rsid w:val="00E25E40"/>
    <w:rsid w:val="00E27CC7"/>
    <w:rsid w:val="00E304B9"/>
    <w:rsid w:val="00E440B4"/>
    <w:rsid w:val="00E51FA8"/>
    <w:rsid w:val="00E5793B"/>
    <w:rsid w:val="00E64391"/>
    <w:rsid w:val="00E6464B"/>
    <w:rsid w:val="00E71C58"/>
    <w:rsid w:val="00E801A7"/>
    <w:rsid w:val="00E8027D"/>
    <w:rsid w:val="00E85476"/>
    <w:rsid w:val="00E90352"/>
    <w:rsid w:val="00E96AE3"/>
    <w:rsid w:val="00EA29A3"/>
    <w:rsid w:val="00EA3B94"/>
    <w:rsid w:val="00EC580A"/>
    <w:rsid w:val="00ED3752"/>
    <w:rsid w:val="00ED7476"/>
    <w:rsid w:val="00EE4DC5"/>
    <w:rsid w:val="00EE71B9"/>
    <w:rsid w:val="00EF0CFA"/>
    <w:rsid w:val="00F00D0A"/>
    <w:rsid w:val="00F05801"/>
    <w:rsid w:val="00F0720E"/>
    <w:rsid w:val="00F122AE"/>
    <w:rsid w:val="00F13DCF"/>
    <w:rsid w:val="00F169E0"/>
    <w:rsid w:val="00F24154"/>
    <w:rsid w:val="00F26D80"/>
    <w:rsid w:val="00F304E3"/>
    <w:rsid w:val="00F31D1C"/>
    <w:rsid w:val="00F34286"/>
    <w:rsid w:val="00F35065"/>
    <w:rsid w:val="00F43308"/>
    <w:rsid w:val="00F5133E"/>
    <w:rsid w:val="00F56280"/>
    <w:rsid w:val="00F6072D"/>
    <w:rsid w:val="00F63054"/>
    <w:rsid w:val="00F65163"/>
    <w:rsid w:val="00F70990"/>
    <w:rsid w:val="00F71EF0"/>
    <w:rsid w:val="00F74336"/>
    <w:rsid w:val="00F75405"/>
    <w:rsid w:val="00F765A1"/>
    <w:rsid w:val="00FA1626"/>
    <w:rsid w:val="00FA454A"/>
    <w:rsid w:val="00FC106D"/>
    <w:rsid w:val="00FC6395"/>
    <w:rsid w:val="00FD0C73"/>
    <w:rsid w:val="00FD47D4"/>
    <w:rsid w:val="00FD6EA4"/>
    <w:rsid w:val="00FE7782"/>
    <w:rsid w:val="00FF207B"/>
    <w:rsid w:val="00FF6FF6"/>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AutoShape 2"/>
        <o:r id="V:Rule2" type="connector" idref="#AutoShape 41"/>
        <o:r id="V:Rule3" type="connector" idref="#AutoShape 5"/>
        <o:r id="V:Rule4" type="connector" idref="#AutoShape 42"/>
      </o:rules>
    </o:shapelayout>
  </w:shapeDefaults>
  <w:decimalSymbol w:val=","/>
  <w:listSeparator w:val=";"/>
  <w14:docId w14:val="674A7015"/>
  <w15:docId w15:val="{4BDB2749-25BB-480C-8071-33E99BECC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580A"/>
    <w:rPr>
      <w:sz w:val="24"/>
      <w:szCs w:val="24"/>
    </w:rPr>
  </w:style>
  <w:style w:type="paragraph" w:styleId="1">
    <w:name w:val="heading 1"/>
    <w:basedOn w:val="a"/>
    <w:next w:val="a"/>
    <w:link w:val="10"/>
    <w:uiPriority w:val="9"/>
    <w:qFormat/>
    <w:rsid w:val="00057234"/>
    <w:pPr>
      <w:keepNext/>
      <w:spacing w:before="240" w:after="60"/>
      <w:outlineLvl w:val="0"/>
    </w:pPr>
    <w:rPr>
      <w:rFonts w:ascii="Cambria" w:hAnsi="Cambria"/>
      <w:b/>
      <w:bCs/>
      <w:kern w:val="32"/>
      <w:sz w:val="32"/>
      <w:szCs w:val="32"/>
    </w:rPr>
  </w:style>
  <w:style w:type="paragraph" w:styleId="3">
    <w:name w:val="heading 3"/>
    <w:basedOn w:val="a"/>
    <w:next w:val="a"/>
    <w:link w:val="30"/>
    <w:qFormat/>
    <w:rsid w:val="003F5851"/>
    <w:pPr>
      <w:keepNext/>
      <w:spacing w:before="240" w:after="60"/>
      <w:outlineLvl w:val="2"/>
    </w:pPr>
    <w:rPr>
      <w:rFonts w:ascii="Arial" w:hAnsi="Arial" w:cs="Arial"/>
      <w:b/>
      <w:bCs/>
      <w:sz w:val="26"/>
      <w:szCs w:val="26"/>
    </w:rPr>
  </w:style>
  <w:style w:type="paragraph" w:styleId="5">
    <w:name w:val="heading 5"/>
    <w:basedOn w:val="a"/>
    <w:next w:val="a"/>
    <w:link w:val="50"/>
    <w:qFormat/>
    <w:rsid w:val="0089538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rsid w:val="00244818"/>
    <w:pPr>
      <w:overflowPunct w:val="0"/>
      <w:autoSpaceDE w:val="0"/>
      <w:autoSpaceDN w:val="0"/>
      <w:adjustRightInd w:val="0"/>
      <w:spacing w:before="120" w:after="120"/>
      <w:jc w:val="center"/>
    </w:pPr>
    <w:rPr>
      <w:b/>
      <w:sz w:val="28"/>
      <w:szCs w:val="20"/>
    </w:rPr>
  </w:style>
  <w:style w:type="character" w:customStyle="1" w:styleId="a4">
    <w:name w:val="Основной текст Знак"/>
    <w:basedOn w:val="a0"/>
    <w:link w:val="a3"/>
    <w:uiPriority w:val="99"/>
    <w:semiHidden/>
    <w:rsid w:val="00244818"/>
    <w:rPr>
      <w:b/>
      <w:sz w:val="28"/>
    </w:rPr>
  </w:style>
  <w:style w:type="paragraph" w:styleId="a5">
    <w:name w:val="header"/>
    <w:basedOn w:val="a"/>
    <w:link w:val="a6"/>
    <w:uiPriority w:val="99"/>
    <w:unhideWhenUsed/>
    <w:rsid w:val="009B3E6E"/>
    <w:pPr>
      <w:tabs>
        <w:tab w:val="center" w:pos="4677"/>
        <w:tab w:val="right" w:pos="9355"/>
      </w:tabs>
    </w:pPr>
  </w:style>
  <w:style w:type="character" w:customStyle="1" w:styleId="a6">
    <w:name w:val="Верхний колонтитул Знак"/>
    <w:basedOn w:val="a0"/>
    <w:link w:val="a5"/>
    <w:uiPriority w:val="99"/>
    <w:rsid w:val="009B3E6E"/>
    <w:rPr>
      <w:sz w:val="24"/>
      <w:szCs w:val="24"/>
    </w:rPr>
  </w:style>
  <w:style w:type="paragraph" w:styleId="a7">
    <w:name w:val="footer"/>
    <w:basedOn w:val="a"/>
    <w:link w:val="a8"/>
    <w:uiPriority w:val="99"/>
    <w:unhideWhenUsed/>
    <w:rsid w:val="009B3E6E"/>
    <w:pPr>
      <w:tabs>
        <w:tab w:val="center" w:pos="4677"/>
        <w:tab w:val="right" w:pos="9355"/>
      </w:tabs>
    </w:pPr>
  </w:style>
  <w:style w:type="character" w:customStyle="1" w:styleId="a8">
    <w:name w:val="Нижний колонтитул Знак"/>
    <w:basedOn w:val="a0"/>
    <w:link w:val="a7"/>
    <w:uiPriority w:val="99"/>
    <w:rsid w:val="009B3E6E"/>
    <w:rPr>
      <w:sz w:val="24"/>
      <w:szCs w:val="24"/>
    </w:rPr>
  </w:style>
  <w:style w:type="paragraph" w:styleId="a9">
    <w:name w:val="List Paragraph"/>
    <w:basedOn w:val="a"/>
    <w:uiPriority w:val="34"/>
    <w:qFormat/>
    <w:rsid w:val="004F0D63"/>
    <w:pPr>
      <w:ind w:left="720"/>
      <w:contextualSpacing/>
    </w:pPr>
  </w:style>
  <w:style w:type="character" w:styleId="aa">
    <w:name w:val="line number"/>
    <w:basedOn w:val="a0"/>
    <w:uiPriority w:val="99"/>
    <w:semiHidden/>
    <w:unhideWhenUsed/>
    <w:rsid w:val="0078051D"/>
  </w:style>
  <w:style w:type="paragraph" w:styleId="ab">
    <w:name w:val="Document Map"/>
    <w:basedOn w:val="a"/>
    <w:link w:val="ac"/>
    <w:uiPriority w:val="99"/>
    <w:semiHidden/>
    <w:unhideWhenUsed/>
    <w:rsid w:val="00057234"/>
    <w:rPr>
      <w:rFonts w:ascii="Tahoma" w:hAnsi="Tahoma" w:cs="Tahoma"/>
      <w:sz w:val="16"/>
      <w:szCs w:val="16"/>
    </w:rPr>
  </w:style>
  <w:style w:type="character" w:customStyle="1" w:styleId="ac">
    <w:name w:val="Схема документа Знак"/>
    <w:basedOn w:val="a0"/>
    <w:link w:val="ab"/>
    <w:uiPriority w:val="99"/>
    <w:semiHidden/>
    <w:rsid w:val="00057234"/>
    <w:rPr>
      <w:rFonts w:ascii="Tahoma" w:hAnsi="Tahoma" w:cs="Tahoma"/>
      <w:sz w:val="16"/>
      <w:szCs w:val="16"/>
    </w:rPr>
  </w:style>
  <w:style w:type="character" w:customStyle="1" w:styleId="10">
    <w:name w:val="Заголовок 1 Знак"/>
    <w:basedOn w:val="a0"/>
    <w:link w:val="1"/>
    <w:uiPriority w:val="9"/>
    <w:rsid w:val="00057234"/>
    <w:rPr>
      <w:rFonts w:ascii="Cambria" w:eastAsia="Times New Roman" w:hAnsi="Cambria" w:cs="Times New Roman"/>
      <w:b/>
      <w:bCs/>
      <w:kern w:val="32"/>
      <w:sz w:val="32"/>
      <w:szCs w:val="32"/>
    </w:rPr>
  </w:style>
  <w:style w:type="paragraph" w:styleId="ad">
    <w:name w:val="Body Text Indent"/>
    <w:basedOn w:val="a"/>
    <w:link w:val="ae"/>
    <w:uiPriority w:val="99"/>
    <w:unhideWhenUsed/>
    <w:rsid w:val="003F5851"/>
    <w:pPr>
      <w:spacing w:after="120"/>
      <w:ind w:left="283"/>
    </w:pPr>
  </w:style>
  <w:style w:type="character" w:customStyle="1" w:styleId="ae">
    <w:name w:val="Основной текст с отступом Знак"/>
    <w:basedOn w:val="a0"/>
    <w:link w:val="ad"/>
    <w:uiPriority w:val="99"/>
    <w:rsid w:val="003F5851"/>
    <w:rPr>
      <w:sz w:val="24"/>
      <w:szCs w:val="24"/>
    </w:rPr>
  </w:style>
  <w:style w:type="character" w:customStyle="1" w:styleId="30">
    <w:name w:val="Заголовок 3 Знак"/>
    <w:basedOn w:val="a0"/>
    <w:link w:val="3"/>
    <w:rsid w:val="003F5851"/>
    <w:rPr>
      <w:rFonts w:ascii="Arial" w:hAnsi="Arial" w:cs="Arial"/>
      <w:b/>
      <w:bCs/>
      <w:sz w:val="26"/>
      <w:szCs w:val="26"/>
    </w:rPr>
  </w:style>
  <w:style w:type="paragraph" w:customStyle="1" w:styleId="af">
    <w:name w:val="Межгосударственный"/>
    <w:basedOn w:val="a"/>
    <w:rsid w:val="003F5851"/>
    <w:pPr>
      <w:spacing w:line="360" w:lineRule="auto"/>
      <w:jc w:val="center"/>
    </w:pPr>
    <w:rPr>
      <w:rFonts w:ascii="Arial" w:hAnsi="Arial"/>
      <w:b/>
      <w:caps/>
      <w:snapToGrid w:val="0"/>
      <w:spacing w:val="50"/>
      <w:sz w:val="28"/>
      <w:szCs w:val="20"/>
    </w:rPr>
  </w:style>
  <w:style w:type="character" w:customStyle="1" w:styleId="50">
    <w:name w:val="Заголовок 5 Знак"/>
    <w:basedOn w:val="a0"/>
    <w:link w:val="5"/>
    <w:rsid w:val="0089538C"/>
    <w:rPr>
      <w:b/>
      <w:bCs/>
      <w:i/>
      <w:iCs/>
      <w:sz w:val="26"/>
      <w:szCs w:val="26"/>
    </w:rPr>
  </w:style>
  <w:style w:type="paragraph" w:styleId="2">
    <w:name w:val="Body Text Indent 2"/>
    <w:basedOn w:val="a"/>
    <w:link w:val="20"/>
    <w:rsid w:val="00522C2D"/>
    <w:pPr>
      <w:spacing w:after="120" w:line="480" w:lineRule="auto"/>
      <w:ind w:left="283"/>
    </w:pPr>
  </w:style>
  <w:style w:type="character" w:customStyle="1" w:styleId="20">
    <w:name w:val="Основной текст с отступом 2 Знак"/>
    <w:basedOn w:val="a0"/>
    <w:link w:val="2"/>
    <w:rsid w:val="00522C2D"/>
    <w:rPr>
      <w:sz w:val="24"/>
      <w:szCs w:val="24"/>
    </w:rPr>
  </w:style>
  <w:style w:type="table" w:styleId="af0">
    <w:name w:val="Table Grid"/>
    <w:basedOn w:val="a1"/>
    <w:uiPriority w:val="59"/>
    <w:rsid w:val="00100C8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caption"/>
    <w:basedOn w:val="a"/>
    <w:next w:val="a"/>
    <w:uiPriority w:val="35"/>
    <w:unhideWhenUsed/>
    <w:qFormat/>
    <w:rsid w:val="002049FA"/>
    <w:rPr>
      <w:b/>
      <w:bCs/>
      <w:sz w:val="20"/>
      <w:szCs w:val="20"/>
    </w:rPr>
  </w:style>
  <w:style w:type="paragraph" w:customStyle="1" w:styleId="af2">
    <w:name w:val="гостовский"/>
    <w:basedOn w:val="a"/>
    <w:qFormat/>
    <w:rsid w:val="00444FCA"/>
    <w:pPr>
      <w:autoSpaceDE w:val="0"/>
      <w:autoSpaceDN w:val="0"/>
      <w:adjustRightInd w:val="0"/>
      <w:spacing w:line="360" w:lineRule="auto"/>
      <w:ind w:firstLine="720"/>
      <w:jc w:val="both"/>
    </w:pPr>
    <w:rPr>
      <w:rFonts w:eastAsia="Calibri"/>
      <w:sz w:val="28"/>
      <w:szCs w:val="28"/>
      <w:lang w:eastAsia="en-US"/>
    </w:rPr>
  </w:style>
  <w:style w:type="character" w:styleId="af3">
    <w:name w:val="Hyperlink"/>
    <w:uiPriority w:val="99"/>
    <w:rsid w:val="00E252D9"/>
    <w:rPr>
      <w:color w:val="0000FF"/>
      <w:u w:val="single"/>
    </w:rPr>
  </w:style>
  <w:style w:type="paragraph" w:styleId="11">
    <w:name w:val="toc 1"/>
    <w:basedOn w:val="a"/>
    <w:next w:val="a"/>
    <w:autoRedefine/>
    <w:uiPriority w:val="39"/>
    <w:rsid w:val="003D2C2B"/>
    <w:pPr>
      <w:tabs>
        <w:tab w:val="right" w:leader="dot" w:pos="9627"/>
      </w:tabs>
      <w:overflowPunct w:val="0"/>
      <w:autoSpaceDE w:val="0"/>
      <w:autoSpaceDN w:val="0"/>
      <w:adjustRightInd w:val="0"/>
      <w:spacing w:line="480" w:lineRule="auto"/>
      <w:ind w:left="1701" w:hanging="1701"/>
      <w:textAlignment w:val="baseline"/>
    </w:pPr>
    <w:rPr>
      <w:noProof/>
      <w:sz w:val="28"/>
      <w:szCs w:val="28"/>
    </w:rPr>
  </w:style>
  <w:style w:type="paragraph" w:styleId="21">
    <w:name w:val="toc 2"/>
    <w:basedOn w:val="a"/>
    <w:next w:val="a"/>
    <w:autoRedefine/>
    <w:uiPriority w:val="39"/>
    <w:rsid w:val="00E252D9"/>
    <w:pPr>
      <w:tabs>
        <w:tab w:val="right" w:leader="dot" w:pos="9627"/>
      </w:tabs>
      <w:overflowPunct w:val="0"/>
      <w:autoSpaceDE w:val="0"/>
      <w:autoSpaceDN w:val="0"/>
      <w:adjustRightInd w:val="0"/>
      <w:spacing w:line="360" w:lineRule="auto"/>
      <w:ind w:left="200"/>
      <w:textAlignment w:val="baseline"/>
    </w:pPr>
    <w:rPr>
      <w:noProof/>
      <w:sz w:val="26"/>
      <w:szCs w:val="26"/>
    </w:rPr>
  </w:style>
  <w:style w:type="character" w:styleId="af4">
    <w:name w:val="Intense Emphasis"/>
    <w:basedOn w:val="a0"/>
    <w:uiPriority w:val="21"/>
    <w:qFormat/>
    <w:rsid w:val="00E252D9"/>
    <w:rPr>
      <w:b/>
      <w:bCs/>
      <w:i/>
      <w:iCs/>
      <w:color w:val="4F81BD"/>
    </w:rPr>
  </w:style>
  <w:style w:type="paragraph" w:styleId="af5">
    <w:name w:val="No Spacing"/>
    <w:link w:val="af6"/>
    <w:uiPriority w:val="1"/>
    <w:qFormat/>
    <w:rsid w:val="0099407E"/>
    <w:rPr>
      <w:sz w:val="24"/>
      <w:szCs w:val="24"/>
    </w:rPr>
  </w:style>
  <w:style w:type="paragraph" w:customStyle="1" w:styleId="af7">
    <w:name w:val="текст"/>
    <w:basedOn w:val="af5"/>
    <w:link w:val="af8"/>
    <w:qFormat/>
    <w:rsid w:val="007D5639"/>
    <w:pPr>
      <w:spacing w:line="276" w:lineRule="auto"/>
      <w:ind w:firstLine="709"/>
    </w:pPr>
    <w:rPr>
      <w:rFonts w:ascii="Arial" w:hAnsi="Arial" w:cs="Arial"/>
    </w:rPr>
  </w:style>
  <w:style w:type="paragraph" w:customStyle="1" w:styleId="af9">
    <w:name w:val="Примечание"/>
    <w:basedOn w:val="a"/>
    <w:link w:val="afa"/>
    <w:qFormat/>
    <w:rsid w:val="00246F8B"/>
    <w:pPr>
      <w:autoSpaceDE w:val="0"/>
      <w:autoSpaceDN w:val="0"/>
      <w:adjustRightInd w:val="0"/>
      <w:spacing w:before="160" w:after="160" w:line="276" w:lineRule="auto"/>
      <w:ind w:firstLine="720"/>
      <w:jc w:val="both"/>
    </w:pPr>
    <w:rPr>
      <w:rFonts w:ascii="Arial" w:hAnsi="Arial" w:cs="Arial"/>
      <w:color w:val="000000"/>
      <w:spacing w:val="20"/>
      <w:sz w:val="22"/>
    </w:rPr>
  </w:style>
  <w:style w:type="character" w:customStyle="1" w:styleId="af6">
    <w:name w:val="Без интервала Знак"/>
    <w:basedOn w:val="a0"/>
    <w:link w:val="af5"/>
    <w:uiPriority w:val="1"/>
    <w:rsid w:val="007D5639"/>
    <w:rPr>
      <w:sz w:val="24"/>
      <w:szCs w:val="24"/>
    </w:rPr>
  </w:style>
  <w:style w:type="character" w:customStyle="1" w:styleId="af8">
    <w:name w:val="текст Знак"/>
    <w:basedOn w:val="af6"/>
    <w:link w:val="af7"/>
    <w:rsid w:val="007D5639"/>
    <w:rPr>
      <w:rFonts w:ascii="Arial" w:hAnsi="Arial" w:cs="Arial"/>
      <w:sz w:val="24"/>
      <w:szCs w:val="24"/>
    </w:rPr>
  </w:style>
  <w:style w:type="paragraph" w:customStyle="1" w:styleId="afb">
    <w:name w:val="таблица"/>
    <w:basedOn w:val="af7"/>
    <w:link w:val="afc"/>
    <w:qFormat/>
    <w:rsid w:val="00246F8B"/>
    <w:pPr>
      <w:spacing w:before="120" w:after="120"/>
      <w:ind w:left="709" w:firstLine="0"/>
      <w:jc w:val="both"/>
    </w:pPr>
    <w:rPr>
      <w:spacing w:val="24"/>
      <w:sz w:val="22"/>
    </w:rPr>
  </w:style>
  <w:style w:type="character" w:customStyle="1" w:styleId="afa">
    <w:name w:val="Примечание Знак"/>
    <w:basedOn w:val="a0"/>
    <w:link w:val="af9"/>
    <w:rsid w:val="00246F8B"/>
    <w:rPr>
      <w:rFonts w:ascii="Arial" w:hAnsi="Arial" w:cs="Arial"/>
      <w:color w:val="000000"/>
      <w:spacing w:val="20"/>
      <w:sz w:val="22"/>
      <w:szCs w:val="24"/>
    </w:rPr>
  </w:style>
  <w:style w:type="paragraph" w:customStyle="1" w:styleId="afd">
    <w:name w:val="Заааа"/>
    <w:basedOn w:val="1"/>
    <w:link w:val="afe"/>
    <w:qFormat/>
    <w:rsid w:val="00945041"/>
    <w:pPr>
      <w:spacing w:after="240"/>
      <w:jc w:val="both"/>
    </w:pPr>
    <w:rPr>
      <w:rFonts w:ascii="Arial" w:hAnsi="Arial" w:cs="Arial"/>
      <w:sz w:val="28"/>
      <w:szCs w:val="28"/>
    </w:rPr>
  </w:style>
  <w:style w:type="character" w:customStyle="1" w:styleId="afc">
    <w:name w:val="таблица Знак"/>
    <w:basedOn w:val="af8"/>
    <w:link w:val="afb"/>
    <w:rsid w:val="00246F8B"/>
    <w:rPr>
      <w:rFonts w:ascii="Arial" w:hAnsi="Arial" w:cs="Arial"/>
      <w:spacing w:val="24"/>
      <w:sz w:val="22"/>
      <w:szCs w:val="24"/>
    </w:rPr>
  </w:style>
  <w:style w:type="character" w:styleId="aff">
    <w:name w:val="Placeholder Text"/>
    <w:basedOn w:val="a0"/>
    <w:uiPriority w:val="99"/>
    <w:semiHidden/>
    <w:rsid w:val="00EA3B94"/>
    <w:rPr>
      <w:color w:val="808080"/>
    </w:rPr>
  </w:style>
  <w:style w:type="character" w:customStyle="1" w:styleId="afe">
    <w:name w:val="Заааа Знак"/>
    <w:basedOn w:val="10"/>
    <w:link w:val="afd"/>
    <w:rsid w:val="00945041"/>
    <w:rPr>
      <w:rFonts w:ascii="Arial" w:eastAsia="Times New Roman" w:hAnsi="Arial" w:cs="Arial"/>
      <w:b/>
      <w:bCs/>
      <w:kern w:val="32"/>
      <w:sz w:val="28"/>
      <w:szCs w:val="28"/>
    </w:rPr>
  </w:style>
  <w:style w:type="paragraph" w:styleId="aff0">
    <w:name w:val="Balloon Text"/>
    <w:basedOn w:val="a"/>
    <w:link w:val="aff1"/>
    <w:uiPriority w:val="99"/>
    <w:semiHidden/>
    <w:unhideWhenUsed/>
    <w:rsid w:val="00EA3B94"/>
    <w:rPr>
      <w:rFonts w:ascii="Tahoma" w:hAnsi="Tahoma" w:cs="Tahoma"/>
      <w:sz w:val="16"/>
      <w:szCs w:val="16"/>
    </w:rPr>
  </w:style>
  <w:style w:type="character" w:customStyle="1" w:styleId="aff1">
    <w:name w:val="Текст выноски Знак"/>
    <w:basedOn w:val="a0"/>
    <w:link w:val="aff0"/>
    <w:uiPriority w:val="99"/>
    <w:semiHidden/>
    <w:rsid w:val="00EA3B94"/>
    <w:rPr>
      <w:rFonts w:ascii="Tahoma" w:hAnsi="Tahoma" w:cs="Tahoma"/>
      <w:sz w:val="16"/>
      <w:szCs w:val="16"/>
    </w:rPr>
  </w:style>
  <w:style w:type="paragraph" w:customStyle="1" w:styleId="aff2">
    <w:name w:val="рисунок"/>
    <w:basedOn w:val="a"/>
    <w:link w:val="aff3"/>
    <w:qFormat/>
    <w:rsid w:val="00313C21"/>
    <w:pPr>
      <w:autoSpaceDE w:val="0"/>
      <w:autoSpaceDN w:val="0"/>
      <w:adjustRightInd w:val="0"/>
      <w:spacing w:before="360" w:after="240" w:line="360" w:lineRule="auto"/>
      <w:jc w:val="center"/>
    </w:pPr>
    <w:rPr>
      <w:noProof/>
      <w:sz w:val="28"/>
      <w:szCs w:val="28"/>
    </w:rPr>
  </w:style>
  <w:style w:type="paragraph" w:styleId="31">
    <w:name w:val="toc 3"/>
    <w:basedOn w:val="a"/>
    <w:next w:val="a"/>
    <w:autoRedefine/>
    <w:uiPriority w:val="39"/>
    <w:unhideWhenUsed/>
    <w:rsid w:val="00512290"/>
    <w:pPr>
      <w:spacing w:after="100"/>
      <w:ind w:left="480"/>
    </w:pPr>
  </w:style>
  <w:style w:type="character" w:customStyle="1" w:styleId="aff3">
    <w:name w:val="рисунок Знак"/>
    <w:basedOn w:val="a0"/>
    <w:link w:val="aff2"/>
    <w:rsid w:val="00313C21"/>
    <w:rPr>
      <w:noProof/>
      <w:sz w:val="28"/>
      <w:szCs w:val="28"/>
    </w:rPr>
  </w:style>
  <w:style w:type="paragraph" w:customStyle="1" w:styleId="aff4">
    <w:name w:val="Примечания"/>
    <w:basedOn w:val="af7"/>
    <w:link w:val="aff5"/>
    <w:qFormat/>
    <w:rsid w:val="0092267A"/>
    <w:pPr>
      <w:ind w:firstLine="567"/>
    </w:pPr>
    <w:rPr>
      <w:bCs/>
      <w:noProof/>
      <w:spacing w:val="28"/>
      <w:sz w:val="21"/>
      <w:szCs w:val="21"/>
    </w:rPr>
  </w:style>
  <w:style w:type="character" w:customStyle="1" w:styleId="aff5">
    <w:name w:val="Примечания Знак"/>
    <w:basedOn w:val="af8"/>
    <w:link w:val="aff4"/>
    <w:rsid w:val="0092267A"/>
    <w:rPr>
      <w:rFonts w:ascii="Arial" w:hAnsi="Arial" w:cs="Arial"/>
      <w:bCs/>
      <w:noProof/>
      <w:spacing w:val="28"/>
      <w:sz w:val="21"/>
      <w:szCs w:val="21"/>
    </w:rPr>
  </w:style>
  <w:style w:type="character" w:customStyle="1" w:styleId="FontStyle59">
    <w:name w:val="Font Style59"/>
    <w:basedOn w:val="a0"/>
    <w:uiPriority w:val="99"/>
    <w:rsid w:val="00F122AE"/>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3234">
      <w:bodyDiv w:val="1"/>
      <w:marLeft w:val="0"/>
      <w:marRight w:val="0"/>
      <w:marTop w:val="0"/>
      <w:marBottom w:val="0"/>
      <w:divBdr>
        <w:top w:val="none" w:sz="0" w:space="0" w:color="auto"/>
        <w:left w:val="none" w:sz="0" w:space="0" w:color="auto"/>
        <w:bottom w:val="none" w:sz="0" w:space="0" w:color="auto"/>
        <w:right w:val="none" w:sz="0" w:space="0" w:color="auto"/>
      </w:divBdr>
    </w:div>
    <w:div w:id="408312029">
      <w:bodyDiv w:val="1"/>
      <w:marLeft w:val="0"/>
      <w:marRight w:val="0"/>
      <w:marTop w:val="0"/>
      <w:marBottom w:val="0"/>
      <w:divBdr>
        <w:top w:val="none" w:sz="0" w:space="0" w:color="auto"/>
        <w:left w:val="none" w:sz="0" w:space="0" w:color="auto"/>
        <w:bottom w:val="none" w:sz="0" w:space="0" w:color="auto"/>
        <w:right w:val="none" w:sz="0" w:space="0" w:color="auto"/>
      </w:divBdr>
    </w:div>
    <w:div w:id="773095355">
      <w:bodyDiv w:val="1"/>
      <w:marLeft w:val="0"/>
      <w:marRight w:val="0"/>
      <w:marTop w:val="0"/>
      <w:marBottom w:val="0"/>
      <w:divBdr>
        <w:top w:val="none" w:sz="0" w:space="0" w:color="auto"/>
        <w:left w:val="none" w:sz="0" w:space="0" w:color="auto"/>
        <w:bottom w:val="none" w:sz="0" w:space="0" w:color="auto"/>
        <w:right w:val="none" w:sz="0" w:space="0" w:color="auto"/>
      </w:divBdr>
    </w:div>
    <w:div w:id="959844920">
      <w:bodyDiv w:val="1"/>
      <w:marLeft w:val="0"/>
      <w:marRight w:val="0"/>
      <w:marTop w:val="0"/>
      <w:marBottom w:val="0"/>
      <w:divBdr>
        <w:top w:val="none" w:sz="0" w:space="0" w:color="auto"/>
        <w:left w:val="none" w:sz="0" w:space="0" w:color="auto"/>
        <w:bottom w:val="none" w:sz="0" w:space="0" w:color="auto"/>
        <w:right w:val="none" w:sz="0" w:space="0" w:color="auto"/>
      </w:divBdr>
    </w:div>
    <w:div w:id="1673340344">
      <w:bodyDiv w:val="1"/>
      <w:marLeft w:val="0"/>
      <w:marRight w:val="0"/>
      <w:marTop w:val="0"/>
      <w:marBottom w:val="0"/>
      <w:divBdr>
        <w:top w:val="none" w:sz="0" w:space="0" w:color="auto"/>
        <w:left w:val="none" w:sz="0" w:space="0" w:color="auto"/>
        <w:bottom w:val="none" w:sz="0" w:space="0" w:color="auto"/>
        <w:right w:val="none" w:sz="0" w:space="0" w:color="auto"/>
      </w:divBdr>
    </w:div>
    <w:div w:id="1861502193">
      <w:bodyDiv w:val="1"/>
      <w:marLeft w:val="0"/>
      <w:marRight w:val="0"/>
      <w:marTop w:val="0"/>
      <w:marBottom w:val="0"/>
      <w:divBdr>
        <w:top w:val="none" w:sz="0" w:space="0" w:color="auto"/>
        <w:left w:val="none" w:sz="0" w:space="0" w:color="auto"/>
        <w:bottom w:val="none" w:sz="0" w:space="0" w:color="auto"/>
        <w:right w:val="none" w:sz="0" w:space="0" w:color="auto"/>
      </w:divBdr>
    </w:div>
    <w:div w:id="1952979418">
      <w:bodyDiv w:val="1"/>
      <w:marLeft w:val="0"/>
      <w:marRight w:val="0"/>
      <w:marTop w:val="0"/>
      <w:marBottom w:val="0"/>
      <w:divBdr>
        <w:top w:val="none" w:sz="0" w:space="0" w:color="auto"/>
        <w:left w:val="none" w:sz="0" w:space="0" w:color="auto"/>
        <w:bottom w:val="none" w:sz="0" w:space="0" w:color="auto"/>
        <w:right w:val="none" w:sz="0" w:space="0" w:color="auto"/>
      </w:divBdr>
    </w:div>
    <w:div w:id="211674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10" Type="http://schemas.openxmlformats.org/officeDocument/2006/relationships/header" Target="header2.xml"/><Relationship Id="rId19" Type="http://schemas.microsoft.com/office/2007/relationships/hdphoto" Target="media/hdphoto1.wdp"/><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2B5BB-DBD9-43B8-8392-4361536AD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18</Pages>
  <Words>3301</Words>
  <Characters>18819</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секторный</vt:lpstr>
    </vt:vector>
  </TitlesOfParts>
  <Company>SPecialiST RePack</Company>
  <LinksUpToDate>false</LinksUpToDate>
  <CharactersWithSpaces>22076</CharactersWithSpaces>
  <SharedDoc>false</SharedDoc>
  <HLinks>
    <vt:vector size="156" baseType="variant">
      <vt:variant>
        <vt:i4>2752534</vt:i4>
      </vt:variant>
      <vt:variant>
        <vt:i4>141</vt:i4>
      </vt:variant>
      <vt:variant>
        <vt:i4>0</vt:i4>
      </vt:variant>
      <vt:variant>
        <vt:i4>5</vt:i4>
      </vt:variant>
      <vt:variant>
        <vt:lpwstr/>
      </vt:variant>
      <vt:variant>
        <vt:lpwstr>sub_7000</vt:lpwstr>
      </vt:variant>
      <vt:variant>
        <vt:i4>1703972</vt:i4>
      </vt:variant>
      <vt:variant>
        <vt:i4>138</vt:i4>
      </vt:variant>
      <vt:variant>
        <vt:i4>0</vt:i4>
      </vt:variant>
      <vt:variant>
        <vt:i4>5</vt:i4>
      </vt:variant>
      <vt:variant>
        <vt:lpwstr/>
      </vt:variant>
      <vt:variant>
        <vt:lpwstr>sub_502</vt:lpwstr>
      </vt:variant>
      <vt:variant>
        <vt:i4>2752531</vt:i4>
      </vt:variant>
      <vt:variant>
        <vt:i4>135</vt:i4>
      </vt:variant>
      <vt:variant>
        <vt:i4>0</vt:i4>
      </vt:variant>
      <vt:variant>
        <vt:i4>5</vt:i4>
      </vt:variant>
      <vt:variant>
        <vt:lpwstr/>
      </vt:variant>
      <vt:variant>
        <vt:lpwstr>sub_2000</vt:lpwstr>
      </vt:variant>
      <vt:variant>
        <vt:i4>1966140</vt:i4>
      </vt:variant>
      <vt:variant>
        <vt:i4>128</vt:i4>
      </vt:variant>
      <vt:variant>
        <vt:i4>0</vt:i4>
      </vt:variant>
      <vt:variant>
        <vt:i4>5</vt:i4>
      </vt:variant>
      <vt:variant>
        <vt:lpwstr/>
      </vt:variant>
      <vt:variant>
        <vt:lpwstr>_Toc518910011</vt:lpwstr>
      </vt:variant>
      <vt:variant>
        <vt:i4>1966140</vt:i4>
      </vt:variant>
      <vt:variant>
        <vt:i4>122</vt:i4>
      </vt:variant>
      <vt:variant>
        <vt:i4>0</vt:i4>
      </vt:variant>
      <vt:variant>
        <vt:i4>5</vt:i4>
      </vt:variant>
      <vt:variant>
        <vt:lpwstr/>
      </vt:variant>
      <vt:variant>
        <vt:lpwstr>_Toc518910010</vt:lpwstr>
      </vt:variant>
      <vt:variant>
        <vt:i4>2031676</vt:i4>
      </vt:variant>
      <vt:variant>
        <vt:i4>116</vt:i4>
      </vt:variant>
      <vt:variant>
        <vt:i4>0</vt:i4>
      </vt:variant>
      <vt:variant>
        <vt:i4>5</vt:i4>
      </vt:variant>
      <vt:variant>
        <vt:lpwstr/>
      </vt:variant>
      <vt:variant>
        <vt:lpwstr>_Toc518910009</vt:lpwstr>
      </vt:variant>
      <vt:variant>
        <vt:i4>2031676</vt:i4>
      </vt:variant>
      <vt:variant>
        <vt:i4>110</vt:i4>
      </vt:variant>
      <vt:variant>
        <vt:i4>0</vt:i4>
      </vt:variant>
      <vt:variant>
        <vt:i4>5</vt:i4>
      </vt:variant>
      <vt:variant>
        <vt:lpwstr/>
      </vt:variant>
      <vt:variant>
        <vt:lpwstr>_Toc518910008</vt:lpwstr>
      </vt:variant>
      <vt:variant>
        <vt:i4>2031676</vt:i4>
      </vt:variant>
      <vt:variant>
        <vt:i4>104</vt:i4>
      </vt:variant>
      <vt:variant>
        <vt:i4>0</vt:i4>
      </vt:variant>
      <vt:variant>
        <vt:i4>5</vt:i4>
      </vt:variant>
      <vt:variant>
        <vt:lpwstr/>
      </vt:variant>
      <vt:variant>
        <vt:lpwstr>_Toc518910007</vt:lpwstr>
      </vt:variant>
      <vt:variant>
        <vt:i4>2031676</vt:i4>
      </vt:variant>
      <vt:variant>
        <vt:i4>98</vt:i4>
      </vt:variant>
      <vt:variant>
        <vt:i4>0</vt:i4>
      </vt:variant>
      <vt:variant>
        <vt:i4>5</vt:i4>
      </vt:variant>
      <vt:variant>
        <vt:lpwstr/>
      </vt:variant>
      <vt:variant>
        <vt:lpwstr>_Toc518910006</vt:lpwstr>
      </vt:variant>
      <vt:variant>
        <vt:i4>2031676</vt:i4>
      </vt:variant>
      <vt:variant>
        <vt:i4>92</vt:i4>
      </vt:variant>
      <vt:variant>
        <vt:i4>0</vt:i4>
      </vt:variant>
      <vt:variant>
        <vt:i4>5</vt:i4>
      </vt:variant>
      <vt:variant>
        <vt:lpwstr/>
      </vt:variant>
      <vt:variant>
        <vt:lpwstr>_Toc518910005</vt:lpwstr>
      </vt:variant>
      <vt:variant>
        <vt:i4>2031676</vt:i4>
      </vt:variant>
      <vt:variant>
        <vt:i4>86</vt:i4>
      </vt:variant>
      <vt:variant>
        <vt:i4>0</vt:i4>
      </vt:variant>
      <vt:variant>
        <vt:i4>5</vt:i4>
      </vt:variant>
      <vt:variant>
        <vt:lpwstr/>
      </vt:variant>
      <vt:variant>
        <vt:lpwstr>_Toc518910004</vt:lpwstr>
      </vt:variant>
      <vt:variant>
        <vt:i4>2031676</vt:i4>
      </vt:variant>
      <vt:variant>
        <vt:i4>80</vt:i4>
      </vt:variant>
      <vt:variant>
        <vt:i4>0</vt:i4>
      </vt:variant>
      <vt:variant>
        <vt:i4>5</vt:i4>
      </vt:variant>
      <vt:variant>
        <vt:lpwstr/>
      </vt:variant>
      <vt:variant>
        <vt:lpwstr>_Toc518910003</vt:lpwstr>
      </vt:variant>
      <vt:variant>
        <vt:i4>2031676</vt:i4>
      </vt:variant>
      <vt:variant>
        <vt:i4>74</vt:i4>
      </vt:variant>
      <vt:variant>
        <vt:i4>0</vt:i4>
      </vt:variant>
      <vt:variant>
        <vt:i4>5</vt:i4>
      </vt:variant>
      <vt:variant>
        <vt:lpwstr/>
      </vt:variant>
      <vt:variant>
        <vt:lpwstr>_Toc518910002</vt:lpwstr>
      </vt:variant>
      <vt:variant>
        <vt:i4>2031676</vt:i4>
      </vt:variant>
      <vt:variant>
        <vt:i4>68</vt:i4>
      </vt:variant>
      <vt:variant>
        <vt:i4>0</vt:i4>
      </vt:variant>
      <vt:variant>
        <vt:i4>5</vt:i4>
      </vt:variant>
      <vt:variant>
        <vt:lpwstr/>
      </vt:variant>
      <vt:variant>
        <vt:lpwstr>_Toc518910001</vt:lpwstr>
      </vt:variant>
      <vt:variant>
        <vt:i4>2031676</vt:i4>
      </vt:variant>
      <vt:variant>
        <vt:i4>62</vt:i4>
      </vt:variant>
      <vt:variant>
        <vt:i4>0</vt:i4>
      </vt:variant>
      <vt:variant>
        <vt:i4>5</vt:i4>
      </vt:variant>
      <vt:variant>
        <vt:lpwstr/>
      </vt:variant>
      <vt:variant>
        <vt:lpwstr>_Toc518910000</vt:lpwstr>
      </vt:variant>
      <vt:variant>
        <vt:i4>2031668</vt:i4>
      </vt:variant>
      <vt:variant>
        <vt:i4>56</vt:i4>
      </vt:variant>
      <vt:variant>
        <vt:i4>0</vt:i4>
      </vt:variant>
      <vt:variant>
        <vt:i4>5</vt:i4>
      </vt:variant>
      <vt:variant>
        <vt:lpwstr/>
      </vt:variant>
      <vt:variant>
        <vt:lpwstr>_Toc518909999</vt:lpwstr>
      </vt:variant>
      <vt:variant>
        <vt:i4>2031668</vt:i4>
      </vt:variant>
      <vt:variant>
        <vt:i4>50</vt:i4>
      </vt:variant>
      <vt:variant>
        <vt:i4>0</vt:i4>
      </vt:variant>
      <vt:variant>
        <vt:i4>5</vt:i4>
      </vt:variant>
      <vt:variant>
        <vt:lpwstr/>
      </vt:variant>
      <vt:variant>
        <vt:lpwstr>_Toc518909998</vt:lpwstr>
      </vt:variant>
      <vt:variant>
        <vt:i4>2031668</vt:i4>
      </vt:variant>
      <vt:variant>
        <vt:i4>44</vt:i4>
      </vt:variant>
      <vt:variant>
        <vt:i4>0</vt:i4>
      </vt:variant>
      <vt:variant>
        <vt:i4>5</vt:i4>
      </vt:variant>
      <vt:variant>
        <vt:lpwstr/>
      </vt:variant>
      <vt:variant>
        <vt:lpwstr>_Toc518909997</vt:lpwstr>
      </vt:variant>
      <vt:variant>
        <vt:i4>2031668</vt:i4>
      </vt:variant>
      <vt:variant>
        <vt:i4>38</vt:i4>
      </vt:variant>
      <vt:variant>
        <vt:i4>0</vt:i4>
      </vt:variant>
      <vt:variant>
        <vt:i4>5</vt:i4>
      </vt:variant>
      <vt:variant>
        <vt:lpwstr/>
      </vt:variant>
      <vt:variant>
        <vt:lpwstr>_Toc518909996</vt:lpwstr>
      </vt:variant>
      <vt:variant>
        <vt:i4>2031668</vt:i4>
      </vt:variant>
      <vt:variant>
        <vt:i4>32</vt:i4>
      </vt:variant>
      <vt:variant>
        <vt:i4>0</vt:i4>
      </vt:variant>
      <vt:variant>
        <vt:i4>5</vt:i4>
      </vt:variant>
      <vt:variant>
        <vt:lpwstr/>
      </vt:variant>
      <vt:variant>
        <vt:lpwstr>_Toc518909995</vt:lpwstr>
      </vt:variant>
      <vt:variant>
        <vt:i4>2031668</vt:i4>
      </vt:variant>
      <vt:variant>
        <vt:i4>26</vt:i4>
      </vt:variant>
      <vt:variant>
        <vt:i4>0</vt:i4>
      </vt:variant>
      <vt:variant>
        <vt:i4>5</vt:i4>
      </vt:variant>
      <vt:variant>
        <vt:lpwstr/>
      </vt:variant>
      <vt:variant>
        <vt:lpwstr>_Toc518909994</vt:lpwstr>
      </vt:variant>
      <vt:variant>
        <vt:i4>2031668</vt:i4>
      </vt:variant>
      <vt:variant>
        <vt:i4>20</vt:i4>
      </vt:variant>
      <vt:variant>
        <vt:i4>0</vt:i4>
      </vt:variant>
      <vt:variant>
        <vt:i4>5</vt:i4>
      </vt:variant>
      <vt:variant>
        <vt:lpwstr/>
      </vt:variant>
      <vt:variant>
        <vt:lpwstr>_Toc518909993</vt:lpwstr>
      </vt:variant>
      <vt:variant>
        <vt:i4>2031668</vt:i4>
      </vt:variant>
      <vt:variant>
        <vt:i4>14</vt:i4>
      </vt:variant>
      <vt:variant>
        <vt:i4>0</vt:i4>
      </vt:variant>
      <vt:variant>
        <vt:i4>5</vt:i4>
      </vt:variant>
      <vt:variant>
        <vt:lpwstr/>
      </vt:variant>
      <vt:variant>
        <vt:lpwstr>_Toc518909992</vt:lpwstr>
      </vt:variant>
      <vt:variant>
        <vt:i4>2031668</vt:i4>
      </vt:variant>
      <vt:variant>
        <vt:i4>8</vt:i4>
      </vt:variant>
      <vt:variant>
        <vt:i4>0</vt:i4>
      </vt:variant>
      <vt:variant>
        <vt:i4>5</vt:i4>
      </vt:variant>
      <vt:variant>
        <vt:lpwstr/>
      </vt:variant>
      <vt:variant>
        <vt:lpwstr>_Toc518909991</vt:lpwstr>
      </vt:variant>
      <vt:variant>
        <vt:i4>7274535</vt:i4>
      </vt:variant>
      <vt:variant>
        <vt:i4>3</vt:i4>
      </vt:variant>
      <vt:variant>
        <vt:i4>0</vt:i4>
      </vt:variant>
      <vt:variant>
        <vt:i4>5</vt:i4>
      </vt:variant>
      <vt:variant>
        <vt:lpwstr>http://files.stroyinf.ru/data2/1/4293823/4293823193.htm</vt:lpwstr>
      </vt:variant>
      <vt:variant>
        <vt:lpwstr/>
      </vt:variant>
      <vt:variant>
        <vt:i4>6422573</vt:i4>
      </vt:variant>
      <vt:variant>
        <vt:i4>0</vt:i4>
      </vt:variant>
      <vt:variant>
        <vt:i4>0</vt:i4>
      </vt:variant>
      <vt:variant>
        <vt:i4>5</vt:i4>
      </vt:variant>
      <vt:variant>
        <vt:lpwstr>http://files.stroyinf.ru/data2/1/4294852/4294852149.htm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секторный</dc:title>
  <dc:subject>ГОСТ</dc:subject>
  <dc:creator>Екатерина</dc:creator>
  <cp:keywords>прессиометр</cp:keywords>
  <cp:lastModifiedBy>Nikita ita</cp:lastModifiedBy>
  <cp:revision>17</cp:revision>
  <cp:lastPrinted>2020-03-25T14:06:00Z</cp:lastPrinted>
  <dcterms:created xsi:type="dcterms:W3CDTF">2019-11-12T07:55:00Z</dcterms:created>
  <dcterms:modified xsi:type="dcterms:W3CDTF">2020-04-09T06:59:00Z</dcterms:modified>
</cp:coreProperties>
</file>